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06" w:rsidRPr="000917AF" w:rsidRDefault="007C0906" w:rsidP="000917AF">
      <w:pPr>
        <w:jc w:val="center"/>
        <w:rPr>
          <w:b/>
          <w:i/>
        </w:rPr>
      </w:pPr>
      <w:r w:rsidRPr="000917AF">
        <w:rPr>
          <w:b/>
          <w:i/>
        </w:rPr>
        <w:t>SESIONES DEL PROGRAMA DE ATENCION EN PRIMEROS AUXILIOS</w:t>
      </w:r>
    </w:p>
    <w:p w:rsidR="000917AF" w:rsidRDefault="000917AF"/>
    <w:p w:rsidR="007C0906" w:rsidRDefault="007C0906"/>
    <w:p w:rsidR="007C0906" w:rsidRPr="000917AF" w:rsidRDefault="007C0906" w:rsidP="007C0906">
      <w:pPr>
        <w:pStyle w:val="Prrafodelista"/>
        <w:numPr>
          <w:ilvl w:val="0"/>
          <w:numId w:val="27"/>
        </w:numPr>
        <w:rPr>
          <w:b/>
        </w:rPr>
      </w:pPr>
      <w:r w:rsidRPr="000917AF">
        <w:rPr>
          <w:b/>
        </w:rPr>
        <w:t>SESION</w:t>
      </w:r>
    </w:p>
    <w:p w:rsidR="007C0906" w:rsidRPr="00B62DAB" w:rsidRDefault="007C0906" w:rsidP="007C0906">
      <w:pPr>
        <w:pStyle w:val="Prrafodelista"/>
        <w:rPr>
          <w:b/>
        </w:rPr>
      </w:pPr>
      <w:r w:rsidRPr="00B62DAB">
        <w:rPr>
          <w:b/>
        </w:rPr>
        <w:t>MEDIADES DE SEGURIDAD E HIGIENE EN ESCENARIOS DE EMERGENCIA DE SALUD</w:t>
      </w:r>
    </w:p>
    <w:p w:rsidR="007C0906" w:rsidRDefault="007C0906" w:rsidP="007C0906">
      <w:pPr>
        <w:pStyle w:val="Prrafodelista"/>
      </w:pPr>
    </w:p>
    <w:p w:rsidR="007C0906" w:rsidRDefault="007C0906" w:rsidP="007C0906">
      <w:pPr>
        <w:pStyle w:val="Prrafodelista"/>
        <w:numPr>
          <w:ilvl w:val="0"/>
          <w:numId w:val="28"/>
        </w:numPr>
      </w:pPr>
      <w:r>
        <w:t xml:space="preserve"> PRESENTACION</w:t>
      </w:r>
    </w:p>
    <w:p w:rsidR="007C0906" w:rsidRDefault="007C0906" w:rsidP="007C0906">
      <w:pPr>
        <w:pStyle w:val="Prrafodelista"/>
        <w:numPr>
          <w:ilvl w:val="0"/>
          <w:numId w:val="28"/>
        </w:numPr>
      </w:pPr>
      <w:r>
        <w:t>ENCUADRE.</w:t>
      </w:r>
    </w:p>
    <w:p w:rsidR="007C0906" w:rsidRDefault="007C0906" w:rsidP="007C0906">
      <w:pPr>
        <w:pStyle w:val="Prrafodelista"/>
        <w:numPr>
          <w:ilvl w:val="0"/>
          <w:numId w:val="28"/>
        </w:numPr>
      </w:pPr>
      <w:r>
        <w:t>NORMAS</w:t>
      </w:r>
    </w:p>
    <w:p w:rsidR="007C0906" w:rsidRDefault="007C0906" w:rsidP="007C0906">
      <w:pPr>
        <w:pStyle w:val="Prrafodelista"/>
        <w:numPr>
          <w:ilvl w:val="0"/>
          <w:numId w:val="28"/>
        </w:numPr>
      </w:pPr>
      <w:r>
        <w:t xml:space="preserve"> EVALUACION</w:t>
      </w:r>
    </w:p>
    <w:p w:rsidR="007C0906" w:rsidRDefault="007C0906" w:rsidP="007C0906">
      <w:pPr>
        <w:pStyle w:val="Prrafodelista"/>
        <w:numPr>
          <w:ilvl w:val="0"/>
          <w:numId w:val="28"/>
        </w:numPr>
      </w:pPr>
      <w:r>
        <w:t>MATERIAL</w:t>
      </w:r>
    </w:p>
    <w:p w:rsidR="007C0906" w:rsidRDefault="007C0906" w:rsidP="007C0906">
      <w:pPr>
        <w:pStyle w:val="Prrafodelista"/>
        <w:numPr>
          <w:ilvl w:val="0"/>
          <w:numId w:val="28"/>
        </w:numPr>
      </w:pPr>
      <w:r>
        <w:t>INDUCCION</w:t>
      </w:r>
    </w:p>
    <w:p w:rsidR="007C0906" w:rsidRDefault="007C0906" w:rsidP="007C0906"/>
    <w:p w:rsidR="007C0906" w:rsidRPr="000917AF" w:rsidRDefault="007C0906" w:rsidP="007C0906">
      <w:pPr>
        <w:pStyle w:val="Prrafodelista"/>
        <w:numPr>
          <w:ilvl w:val="0"/>
          <w:numId w:val="27"/>
        </w:numPr>
        <w:rPr>
          <w:b/>
        </w:rPr>
      </w:pPr>
      <w:r w:rsidRPr="000917AF">
        <w:rPr>
          <w:b/>
        </w:rPr>
        <w:t>SESION</w:t>
      </w:r>
    </w:p>
    <w:p w:rsidR="007C0906" w:rsidRPr="000917AF" w:rsidRDefault="007C0906" w:rsidP="000917AF">
      <w:pPr>
        <w:rPr>
          <w:b/>
        </w:rPr>
      </w:pPr>
      <w:r w:rsidRPr="000917AF">
        <w:rPr>
          <w:b/>
        </w:rPr>
        <w:t>EL PORTAFOLIO</w:t>
      </w:r>
    </w:p>
    <w:p w:rsidR="007C0906" w:rsidRDefault="007C0906" w:rsidP="007C0906">
      <w:pPr>
        <w:pStyle w:val="Prrafodelista"/>
        <w:numPr>
          <w:ilvl w:val="0"/>
          <w:numId w:val="29"/>
        </w:numPr>
      </w:pPr>
      <w:r>
        <w:t>OBJETIVO</w:t>
      </w:r>
    </w:p>
    <w:p w:rsidR="007C0906" w:rsidRDefault="007C0906" w:rsidP="007C0906">
      <w:pPr>
        <w:pStyle w:val="Prrafodelista"/>
        <w:numPr>
          <w:ilvl w:val="0"/>
          <w:numId w:val="29"/>
        </w:numPr>
      </w:pPr>
      <w:r>
        <w:t>FORMATO Y LLENADO</w:t>
      </w:r>
    </w:p>
    <w:p w:rsidR="007C0906" w:rsidRDefault="007C0906" w:rsidP="007C0906">
      <w:pPr>
        <w:pStyle w:val="Prrafodelista"/>
        <w:numPr>
          <w:ilvl w:val="0"/>
          <w:numId w:val="29"/>
        </w:numPr>
      </w:pPr>
      <w:r>
        <w:t>EVALUACION PARA APROBACION DEL CURSO</w:t>
      </w:r>
    </w:p>
    <w:p w:rsidR="007C0906" w:rsidRDefault="007C0906" w:rsidP="007C0906">
      <w:pPr>
        <w:pStyle w:val="Prrafodelista"/>
        <w:ind w:left="1440"/>
      </w:pPr>
    </w:p>
    <w:p w:rsidR="007C0906" w:rsidRPr="000917AF" w:rsidRDefault="007C0906" w:rsidP="007C0906">
      <w:pPr>
        <w:rPr>
          <w:b/>
        </w:rPr>
      </w:pPr>
      <w:r w:rsidRPr="000917AF">
        <w:rPr>
          <w:b/>
        </w:rPr>
        <w:t>3.- SESION</w:t>
      </w:r>
    </w:p>
    <w:p w:rsidR="007C0906" w:rsidRPr="00E62A55" w:rsidRDefault="007C0906" w:rsidP="007C0906">
      <w:pPr>
        <w:rPr>
          <w:b/>
        </w:rPr>
      </w:pPr>
      <w:r w:rsidRPr="00E62A55">
        <w:rPr>
          <w:b/>
        </w:rPr>
        <w:t>PRIORIDAD DE LA ATENCION</w:t>
      </w:r>
    </w:p>
    <w:p w:rsidR="00B62DAB" w:rsidRDefault="00B62DAB" w:rsidP="007C0906"/>
    <w:p w:rsidR="00B62DAB" w:rsidRDefault="00B62DAB" w:rsidP="00B62DAB">
      <w:pPr>
        <w:pStyle w:val="Prrafodelista"/>
        <w:numPr>
          <w:ilvl w:val="0"/>
          <w:numId w:val="31"/>
        </w:numPr>
      </w:pPr>
      <w:r>
        <w:t>SE HACE UNA JERARQUIA PARA LA ATENCION</w:t>
      </w:r>
    </w:p>
    <w:p w:rsidR="00B62DAB" w:rsidRDefault="00B62DAB" w:rsidP="007C0906"/>
    <w:p w:rsidR="00B62DAB" w:rsidRDefault="00B62DAB" w:rsidP="00B62DAB">
      <w:pPr>
        <w:pStyle w:val="Prrafodelista"/>
        <w:numPr>
          <w:ilvl w:val="0"/>
          <w:numId w:val="31"/>
        </w:numPr>
      </w:pPr>
      <w:r>
        <w:t>1 NIVEL</w:t>
      </w:r>
    </w:p>
    <w:p w:rsidR="00B62DAB" w:rsidRDefault="00B62DAB" w:rsidP="00B62DAB">
      <w:pPr>
        <w:pStyle w:val="Prrafodelista"/>
        <w:numPr>
          <w:ilvl w:val="0"/>
          <w:numId w:val="31"/>
        </w:numPr>
      </w:pPr>
      <w:r>
        <w:t>2 NIVEL</w:t>
      </w:r>
    </w:p>
    <w:p w:rsidR="00B62DAB" w:rsidRDefault="00B62DAB" w:rsidP="00B62DAB">
      <w:pPr>
        <w:pStyle w:val="Prrafodelista"/>
        <w:numPr>
          <w:ilvl w:val="0"/>
          <w:numId w:val="31"/>
        </w:numPr>
      </w:pPr>
      <w:r>
        <w:t>3 NIVEL</w:t>
      </w:r>
    </w:p>
    <w:p w:rsidR="00B62DAB" w:rsidRDefault="00B62DAB" w:rsidP="00B62DAB">
      <w:pPr>
        <w:pStyle w:val="Prrafodelista"/>
        <w:numPr>
          <w:ilvl w:val="0"/>
          <w:numId w:val="31"/>
        </w:numPr>
        <w:rPr>
          <w:b/>
        </w:rPr>
      </w:pPr>
      <w:r w:rsidRPr="00B62DAB">
        <w:rPr>
          <w:b/>
        </w:rPr>
        <w:t>NO URGENTE</w:t>
      </w:r>
    </w:p>
    <w:p w:rsidR="00B62DAB" w:rsidRDefault="00B62DAB" w:rsidP="00B62DAB">
      <w:pPr>
        <w:rPr>
          <w:b/>
        </w:rPr>
      </w:pPr>
    </w:p>
    <w:p w:rsidR="008D1F8D" w:rsidRPr="008D1F8D" w:rsidRDefault="008D1F8D" w:rsidP="000917AF">
      <w:pPr>
        <w:ind w:left="142"/>
        <w:rPr>
          <w:b/>
        </w:rPr>
      </w:pPr>
      <w:r>
        <w:rPr>
          <w:b/>
        </w:rPr>
        <w:t>4.</w:t>
      </w:r>
      <w:r w:rsidRPr="008D1F8D">
        <w:rPr>
          <w:b/>
        </w:rPr>
        <w:t>SESION</w:t>
      </w:r>
    </w:p>
    <w:p w:rsidR="00B62DAB" w:rsidRPr="008D1F8D" w:rsidRDefault="00B62DAB" w:rsidP="008D1F8D">
      <w:pPr>
        <w:pStyle w:val="Prrafodelista"/>
        <w:ind w:left="502"/>
        <w:rPr>
          <w:b/>
        </w:rPr>
      </w:pPr>
      <w:r w:rsidRPr="008D1F8D">
        <w:rPr>
          <w:b/>
        </w:rPr>
        <w:t>PLANES ANATOMICOS HUMANOS</w:t>
      </w:r>
    </w:p>
    <w:p w:rsidR="00B62DAB" w:rsidRDefault="00B62DAB" w:rsidP="00B62DAB">
      <w:pPr>
        <w:ind w:left="360"/>
        <w:rPr>
          <w:b/>
        </w:rPr>
      </w:pPr>
    </w:p>
    <w:p w:rsidR="00B62DAB" w:rsidRPr="00E62A55" w:rsidRDefault="00B62DAB" w:rsidP="00B62DAB">
      <w:pPr>
        <w:pStyle w:val="Prrafodelista"/>
        <w:numPr>
          <w:ilvl w:val="0"/>
          <w:numId w:val="34"/>
        </w:numPr>
      </w:pPr>
      <w:r w:rsidRPr="00E62A55">
        <w:t>PLANO MEDIAL</w:t>
      </w:r>
    </w:p>
    <w:p w:rsidR="00B62DAB" w:rsidRPr="00E62A55" w:rsidRDefault="00B62DAB" w:rsidP="00B62DAB">
      <w:pPr>
        <w:pStyle w:val="Prrafodelista"/>
        <w:numPr>
          <w:ilvl w:val="0"/>
          <w:numId w:val="34"/>
        </w:numPr>
      </w:pPr>
      <w:r w:rsidRPr="00E62A55">
        <w:t>PLANO TRANSVERSAL</w:t>
      </w:r>
    </w:p>
    <w:p w:rsidR="00B62DAB" w:rsidRPr="00E62A55" w:rsidRDefault="00B62DAB" w:rsidP="00B62DAB">
      <w:pPr>
        <w:pStyle w:val="Prrafodelista"/>
        <w:numPr>
          <w:ilvl w:val="0"/>
          <w:numId w:val="34"/>
        </w:numPr>
      </w:pPr>
      <w:r w:rsidRPr="00E62A55">
        <w:t>PLANO FRONTAL</w:t>
      </w:r>
    </w:p>
    <w:p w:rsidR="00B62DAB" w:rsidRPr="00E62A55" w:rsidRDefault="00B62DAB" w:rsidP="00B62DAB">
      <w:pPr>
        <w:pStyle w:val="Prrafodelista"/>
        <w:ind w:left="1080"/>
      </w:pPr>
    </w:p>
    <w:p w:rsidR="00B62DAB" w:rsidRPr="00E62A55" w:rsidRDefault="00B62DAB" w:rsidP="00B62DAB">
      <w:pPr>
        <w:pStyle w:val="Prrafodelista"/>
        <w:ind w:left="1080"/>
      </w:pPr>
      <w:r w:rsidRPr="00E62A55">
        <w:t>4.1. TERCIOS ANATOMICOS</w:t>
      </w:r>
    </w:p>
    <w:p w:rsidR="00B62DAB" w:rsidRPr="00E62A55" w:rsidRDefault="00B62DAB" w:rsidP="00B62DAB">
      <w:pPr>
        <w:pStyle w:val="Prrafodelista"/>
        <w:numPr>
          <w:ilvl w:val="0"/>
          <w:numId w:val="34"/>
        </w:numPr>
      </w:pPr>
      <w:r w:rsidRPr="00E62A55">
        <w:t>TERCIO PROXIMAL</w:t>
      </w:r>
    </w:p>
    <w:p w:rsidR="00B62DAB" w:rsidRPr="00E62A55" w:rsidRDefault="00B62DAB" w:rsidP="00B62DAB">
      <w:pPr>
        <w:pStyle w:val="Prrafodelista"/>
        <w:numPr>
          <w:ilvl w:val="0"/>
          <w:numId w:val="34"/>
        </w:numPr>
      </w:pPr>
      <w:r w:rsidRPr="00E62A55">
        <w:t>TERCIO MEDIO</w:t>
      </w:r>
    </w:p>
    <w:p w:rsidR="00B62DAB" w:rsidRDefault="00B62DAB" w:rsidP="00B62DAB">
      <w:pPr>
        <w:pStyle w:val="Prrafodelista"/>
        <w:numPr>
          <w:ilvl w:val="0"/>
          <w:numId w:val="34"/>
        </w:numPr>
      </w:pPr>
      <w:r w:rsidRPr="00E62A55">
        <w:t>TERCIO DISTAL</w:t>
      </w:r>
    </w:p>
    <w:p w:rsidR="00E62A55" w:rsidRDefault="00E62A55" w:rsidP="00E62A55"/>
    <w:p w:rsidR="008D1F8D" w:rsidRPr="008D1F8D" w:rsidRDefault="008D1F8D" w:rsidP="00E62A55">
      <w:pPr>
        <w:rPr>
          <w:b/>
        </w:rPr>
      </w:pPr>
      <w:r w:rsidRPr="008D1F8D">
        <w:rPr>
          <w:b/>
        </w:rPr>
        <w:t>5. SESION</w:t>
      </w:r>
    </w:p>
    <w:p w:rsidR="00E62A55" w:rsidRPr="008D1F8D" w:rsidRDefault="00E62A55" w:rsidP="00E62A55">
      <w:pPr>
        <w:rPr>
          <w:b/>
        </w:rPr>
      </w:pPr>
      <w:r w:rsidRPr="008D1F8D">
        <w:rPr>
          <w:b/>
        </w:rPr>
        <w:t xml:space="preserve"> REGIONES CORPORALES DEL CUERPO HUMANO</w:t>
      </w:r>
    </w:p>
    <w:p w:rsidR="00E62A55" w:rsidRDefault="00E62A55" w:rsidP="00E62A55">
      <w:pPr>
        <w:pStyle w:val="Prrafodelista"/>
        <w:numPr>
          <w:ilvl w:val="0"/>
          <w:numId w:val="35"/>
        </w:numPr>
      </w:pPr>
      <w:r>
        <w:t>CABEZA</w:t>
      </w:r>
    </w:p>
    <w:p w:rsidR="00E62A55" w:rsidRDefault="00E62A55" w:rsidP="00E62A55">
      <w:pPr>
        <w:pStyle w:val="Prrafodelista"/>
        <w:numPr>
          <w:ilvl w:val="0"/>
          <w:numId w:val="35"/>
        </w:numPr>
      </w:pPr>
      <w:r>
        <w:t>CUELLO</w:t>
      </w:r>
    </w:p>
    <w:p w:rsidR="00E62A55" w:rsidRDefault="00E62A55" w:rsidP="00E62A55">
      <w:pPr>
        <w:pStyle w:val="Prrafodelista"/>
        <w:numPr>
          <w:ilvl w:val="0"/>
          <w:numId w:val="35"/>
        </w:numPr>
      </w:pPr>
      <w:r>
        <w:t>TRONCO</w:t>
      </w:r>
    </w:p>
    <w:p w:rsidR="00E62A55" w:rsidRDefault="00E62A55" w:rsidP="00E62A55">
      <w:pPr>
        <w:pStyle w:val="Prrafodelista"/>
        <w:numPr>
          <w:ilvl w:val="0"/>
          <w:numId w:val="35"/>
        </w:numPr>
      </w:pPr>
      <w:r>
        <w:t>EXTREMIDADES SUPERIORES</w:t>
      </w:r>
    </w:p>
    <w:p w:rsidR="00E62A55" w:rsidRDefault="00E62A55" w:rsidP="00E62A55">
      <w:pPr>
        <w:pStyle w:val="Prrafodelista"/>
        <w:numPr>
          <w:ilvl w:val="0"/>
          <w:numId w:val="35"/>
        </w:numPr>
      </w:pPr>
      <w:r>
        <w:t>EXTREMIDADES INFERIORES</w:t>
      </w:r>
    </w:p>
    <w:p w:rsidR="00E62A55" w:rsidRDefault="00E62A55" w:rsidP="00E62A55">
      <w:pPr>
        <w:pStyle w:val="Prrafodelista"/>
        <w:ind w:left="1440"/>
      </w:pPr>
    </w:p>
    <w:p w:rsidR="00E62A55" w:rsidRDefault="00E62A55" w:rsidP="00E62A55">
      <w:r>
        <w:t>CAVIDADES CORPORALES</w:t>
      </w:r>
    </w:p>
    <w:p w:rsidR="00E62A55" w:rsidRDefault="00E62A55" w:rsidP="00E62A55">
      <w:pPr>
        <w:pStyle w:val="Prrafodelista"/>
        <w:numPr>
          <w:ilvl w:val="0"/>
          <w:numId w:val="36"/>
        </w:numPr>
      </w:pPr>
      <w:r>
        <w:lastRenderedPageBreak/>
        <w:t>3 ANTERIORES</w:t>
      </w:r>
    </w:p>
    <w:p w:rsidR="00E62A55" w:rsidRDefault="00E62A55" w:rsidP="00E62A55">
      <w:pPr>
        <w:pStyle w:val="Prrafodelista"/>
        <w:numPr>
          <w:ilvl w:val="0"/>
          <w:numId w:val="36"/>
        </w:numPr>
      </w:pPr>
      <w:r>
        <w:t>DOS POSTERIORES</w:t>
      </w:r>
    </w:p>
    <w:p w:rsidR="00E62A55" w:rsidRDefault="00E62A55" w:rsidP="00E62A55"/>
    <w:p w:rsidR="00E62A55" w:rsidRDefault="00E62A55" w:rsidP="00E62A55">
      <w:r>
        <w:t xml:space="preserve"> CUARANTES ABDOMINALES</w:t>
      </w:r>
    </w:p>
    <w:p w:rsidR="00E62A55" w:rsidRDefault="00E62A55" w:rsidP="00E62A55">
      <w:pPr>
        <w:pStyle w:val="Prrafodelista"/>
        <w:numPr>
          <w:ilvl w:val="0"/>
          <w:numId w:val="38"/>
        </w:numPr>
      </w:pPr>
      <w:r>
        <w:t>CUADRANTE SUPERIOR DERECHO</w:t>
      </w:r>
    </w:p>
    <w:p w:rsidR="00E62A55" w:rsidRDefault="00E62A55" w:rsidP="00E62A55">
      <w:pPr>
        <w:pStyle w:val="Prrafodelista"/>
        <w:numPr>
          <w:ilvl w:val="0"/>
          <w:numId w:val="38"/>
        </w:numPr>
      </w:pPr>
      <w:r>
        <w:t>CUADRANTE SUPERIOR IZQUIERDO</w:t>
      </w:r>
    </w:p>
    <w:p w:rsidR="00E62A55" w:rsidRDefault="00E62A55" w:rsidP="00E62A55">
      <w:pPr>
        <w:pStyle w:val="Prrafodelista"/>
        <w:numPr>
          <w:ilvl w:val="0"/>
          <w:numId w:val="38"/>
        </w:numPr>
      </w:pPr>
      <w:r>
        <w:t>CUARRANTE INFERIOR DERECHO</w:t>
      </w:r>
    </w:p>
    <w:p w:rsidR="00E62A55" w:rsidRDefault="00E62A55" w:rsidP="00E62A55">
      <w:pPr>
        <w:pStyle w:val="Prrafodelista"/>
        <w:numPr>
          <w:ilvl w:val="0"/>
          <w:numId w:val="38"/>
        </w:numPr>
      </w:pPr>
      <w:r>
        <w:t>CUADRANTE INFERIOR IZQUIERDO</w:t>
      </w:r>
    </w:p>
    <w:p w:rsidR="00E62A55" w:rsidRDefault="00E62A55" w:rsidP="00E62A55">
      <w:pPr>
        <w:pStyle w:val="Prrafodelista"/>
      </w:pPr>
    </w:p>
    <w:p w:rsidR="00E62A55" w:rsidRPr="008D1F8D" w:rsidRDefault="000917AF" w:rsidP="00E62A55">
      <w:pPr>
        <w:pStyle w:val="Prrafodelista"/>
        <w:rPr>
          <w:b/>
        </w:rPr>
      </w:pPr>
      <w:r>
        <w:rPr>
          <w:b/>
        </w:rPr>
        <w:t>CINCO</w:t>
      </w:r>
      <w:r w:rsidR="008D1F8D" w:rsidRPr="008D1F8D">
        <w:rPr>
          <w:b/>
        </w:rPr>
        <w:t xml:space="preserve"> </w:t>
      </w:r>
      <w:r w:rsidR="00E62A55" w:rsidRPr="008D1F8D">
        <w:rPr>
          <w:b/>
        </w:rPr>
        <w:t>SISTEMAS CORPORALES</w:t>
      </w:r>
    </w:p>
    <w:p w:rsidR="00E62A55" w:rsidRDefault="00E62A55" w:rsidP="00E62A55">
      <w:pPr>
        <w:pStyle w:val="Prrafodelista"/>
      </w:pPr>
    </w:p>
    <w:p w:rsidR="00E62A55" w:rsidRDefault="00E62A55" w:rsidP="00E62A55">
      <w:pPr>
        <w:pStyle w:val="Prrafodelista"/>
        <w:numPr>
          <w:ilvl w:val="0"/>
          <w:numId w:val="39"/>
        </w:numPr>
      </w:pPr>
      <w:r>
        <w:t>SISTEMA RESPIRATORIO</w:t>
      </w:r>
    </w:p>
    <w:p w:rsidR="00E62A55" w:rsidRDefault="00E62A55" w:rsidP="00E62A55">
      <w:pPr>
        <w:pStyle w:val="Prrafodelista"/>
        <w:numPr>
          <w:ilvl w:val="0"/>
          <w:numId w:val="39"/>
        </w:numPr>
      </w:pPr>
      <w:r>
        <w:t>SISTEMA CIRCULATORIO</w:t>
      </w:r>
    </w:p>
    <w:p w:rsidR="00E62A55" w:rsidRDefault="00E62A55" w:rsidP="00E62A55">
      <w:pPr>
        <w:pStyle w:val="Prrafodelista"/>
        <w:numPr>
          <w:ilvl w:val="0"/>
          <w:numId w:val="39"/>
        </w:numPr>
      </w:pPr>
      <w:r>
        <w:t>SISTEMA NERVIOSO</w:t>
      </w:r>
    </w:p>
    <w:p w:rsidR="00E62A55" w:rsidRDefault="008D1F8D" w:rsidP="00E62A55">
      <w:pPr>
        <w:pStyle w:val="Prrafodelista"/>
        <w:numPr>
          <w:ilvl w:val="0"/>
          <w:numId w:val="39"/>
        </w:numPr>
      </w:pPr>
      <w:r>
        <w:t>SISTEMA NERVIOSO CENTRAL Y SISTEMA NERVIOSO PERIFERICO</w:t>
      </w:r>
    </w:p>
    <w:p w:rsidR="008D1F8D" w:rsidRDefault="008D1F8D" w:rsidP="00E62A55">
      <w:pPr>
        <w:pStyle w:val="Prrafodelista"/>
        <w:numPr>
          <w:ilvl w:val="0"/>
          <w:numId w:val="39"/>
        </w:numPr>
      </w:pPr>
      <w:r>
        <w:t>SISTEMA ESQUELETICO</w:t>
      </w:r>
    </w:p>
    <w:p w:rsidR="008D1F8D" w:rsidRDefault="008D1F8D" w:rsidP="00E62A55">
      <w:pPr>
        <w:pStyle w:val="Prrafodelista"/>
        <w:numPr>
          <w:ilvl w:val="0"/>
          <w:numId w:val="39"/>
        </w:numPr>
      </w:pPr>
      <w:r>
        <w:t>SISTEMA MUSCULAR</w:t>
      </w:r>
    </w:p>
    <w:p w:rsidR="008D1F8D" w:rsidRDefault="008D1F8D" w:rsidP="008D1F8D"/>
    <w:p w:rsidR="008D1F8D" w:rsidRDefault="000917AF" w:rsidP="008D1F8D">
      <w:pPr>
        <w:pStyle w:val="Prrafodelista"/>
        <w:numPr>
          <w:ilvl w:val="0"/>
          <w:numId w:val="39"/>
        </w:numPr>
      </w:pPr>
      <w:r>
        <w:t xml:space="preserve">LOS </w:t>
      </w:r>
      <w:r w:rsidR="008D1F8D">
        <w:t>SENTIDOS</w:t>
      </w:r>
    </w:p>
    <w:p w:rsidR="008D1F8D" w:rsidRDefault="008D1F8D" w:rsidP="008D1F8D">
      <w:pPr>
        <w:pStyle w:val="Prrafodelista"/>
      </w:pPr>
    </w:p>
    <w:p w:rsidR="008D1F8D" w:rsidRDefault="008D1F8D" w:rsidP="008D1F8D">
      <w:pPr>
        <w:pStyle w:val="Prrafodelista"/>
        <w:numPr>
          <w:ilvl w:val="0"/>
          <w:numId w:val="40"/>
        </w:numPr>
      </w:pPr>
      <w:r>
        <w:t>GUSTO</w:t>
      </w:r>
    </w:p>
    <w:p w:rsidR="008D1F8D" w:rsidRDefault="008D1F8D" w:rsidP="008D1F8D">
      <w:pPr>
        <w:pStyle w:val="Prrafodelista"/>
        <w:numPr>
          <w:ilvl w:val="0"/>
          <w:numId w:val="40"/>
        </w:numPr>
      </w:pPr>
      <w:r>
        <w:t>OLFATO</w:t>
      </w:r>
    </w:p>
    <w:p w:rsidR="008D1F8D" w:rsidRDefault="008D1F8D" w:rsidP="008D1F8D">
      <w:pPr>
        <w:pStyle w:val="Prrafodelista"/>
        <w:numPr>
          <w:ilvl w:val="0"/>
          <w:numId w:val="40"/>
        </w:numPr>
      </w:pPr>
      <w:r>
        <w:t>VISION</w:t>
      </w:r>
    </w:p>
    <w:p w:rsidR="008D1F8D" w:rsidRDefault="008D1F8D" w:rsidP="008D1F8D">
      <w:pPr>
        <w:pStyle w:val="Prrafodelista"/>
        <w:numPr>
          <w:ilvl w:val="0"/>
          <w:numId w:val="40"/>
        </w:numPr>
      </w:pPr>
      <w:r>
        <w:t>AUDICION</w:t>
      </w:r>
    </w:p>
    <w:p w:rsidR="008D1F8D" w:rsidRDefault="008D1F8D" w:rsidP="008D1F8D">
      <w:pPr>
        <w:pStyle w:val="Prrafodelista"/>
        <w:numPr>
          <w:ilvl w:val="0"/>
          <w:numId w:val="40"/>
        </w:numPr>
      </w:pPr>
      <w:r>
        <w:t>TACTO</w:t>
      </w:r>
    </w:p>
    <w:p w:rsidR="008D1F8D" w:rsidRDefault="008D1F8D" w:rsidP="008D1F8D"/>
    <w:p w:rsidR="008D1F8D" w:rsidRPr="008D1F8D" w:rsidRDefault="008D1F8D" w:rsidP="008D1F8D">
      <w:pPr>
        <w:rPr>
          <w:b/>
        </w:rPr>
      </w:pPr>
      <w:r w:rsidRPr="008D1F8D">
        <w:rPr>
          <w:b/>
        </w:rPr>
        <w:t>2 UNIDAD</w:t>
      </w:r>
    </w:p>
    <w:p w:rsidR="008D1F8D" w:rsidRDefault="008D1F8D" w:rsidP="008D1F8D">
      <w:pPr>
        <w:rPr>
          <w:b/>
        </w:rPr>
      </w:pPr>
      <w:r w:rsidRPr="008D1F8D">
        <w:rPr>
          <w:b/>
        </w:rPr>
        <w:t>ASISTIR AL INDIVIDUO EN SITUACION DE EMERGENCIA PARA SU SALUD</w:t>
      </w:r>
    </w:p>
    <w:p w:rsidR="00F236C7" w:rsidRDefault="00F236C7" w:rsidP="008D1F8D">
      <w:pPr>
        <w:rPr>
          <w:b/>
        </w:rPr>
      </w:pPr>
    </w:p>
    <w:p w:rsidR="00F236C7" w:rsidRDefault="00F236C7" w:rsidP="008D1F8D">
      <w:pPr>
        <w:rPr>
          <w:b/>
        </w:rPr>
      </w:pPr>
      <w:r>
        <w:rPr>
          <w:b/>
        </w:rPr>
        <w:t>6 SESION</w:t>
      </w:r>
    </w:p>
    <w:p w:rsidR="00F236C7" w:rsidRPr="000917AF" w:rsidRDefault="00F236C7" w:rsidP="008D1F8D">
      <w:pPr>
        <w:rPr>
          <w:b/>
        </w:rPr>
      </w:pPr>
      <w:r w:rsidRPr="000917AF">
        <w:rPr>
          <w:b/>
        </w:rPr>
        <w:t>UNA EMERGENCIA Y ACOMPAÑAMIENTO</w:t>
      </w:r>
    </w:p>
    <w:p w:rsidR="00F236C7" w:rsidRDefault="00F236C7" w:rsidP="008D1F8D"/>
    <w:p w:rsidR="00F236C7" w:rsidRDefault="00F236C7" w:rsidP="00F236C7">
      <w:pPr>
        <w:pStyle w:val="Prrafodelista"/>
        <w:numPr>
          <w:ilvl w:val="0"/>
          <w:numId w:val="41"/>
        </w:numPr>
      </w:pPr>
      <w:r>
        <w:t>PACIENTE O PERSONA</w:t>
      </w:r>
    </w:p>
    <w:p w:rsidR="00F236C7" w:rsidRDefault="00F236C7" w:rsidP="00F236C7">
      <w:pPr>
        <w:pStyle w:val="Prrafodelista"/>
        <w:numPr>
          <w:ilvl w:val="0"/>
          <w:numId w:val="41"/>
        </w:numPr>
      </w:pPr>
      <w:r>
        <w:t>AUXILIADOR O SOCORRISTA</w:t>
      </w:r>
    </w:p>
    <w:p w:rsidR="00F236C7" w:rsidRDefault="00F236C7" w:rsidP="00F236C7">
      <w:pPr>
        <w:pStyle w:val="Prrafodelista"/>
        <w:numPr>
          <w:ilvl w:val="0"/>
          <w:numId w:val="41"/>
        </w:numPr>
      </w:pPr>
      <w:r>
        <w:t>CUIROSOS</w:t>
      </w:r>
    </w:p>
    <w:p w:rsidR="00F236C7" w:rsidRDefault="00F236C7" w:rsidP="00F236C7">
      <w:pPr>
        <w:pStyle w:val="Prrafodelista"/>
        <w:numPr>
          <w:ilvl w:val="0"/>
          <w:numId w:val="41"/>
        </w:numPr>
      </w:pPr>
      <w:r>
        <w:t>PERSONAL PARAMEDICO</w:t>
      </w:r>
    </w:p>
    <w:p w:rsidR="00F236C7" w:rsidRPr="00F236C7" w:rsidRDefault="00F236C7" w:rsidP="00F236C7">
      <w:pPr>
        <w:pStyle w:val="Prrafodelista"/>
        <w:numPr>
          <w:ilvl w:val="0"/>
          <w:numId w:val="41"/>
        </w:numPr>
      </w:pPr>
      <w:r>
        <w:t>MEDICO</w:t>
      </w:r>
    </w:p>
    <w:p w:rsidR="008D1F8D" w:rsidRDefault="008D1F8D" w:rsidP="008D1F8D">
      <w:pPr>
        <w:rPr>
          <w:b/>
        </w:rPr>
      </w:pPr>
    </w:p>
    <w:p w:rsidR="00F236C7" w:rsidRDefault="00F236C7" w:rsidP="008D1F8D">
      <w:pPr>
        <w:rPr>
          <w:b/>
        </w:rPr>
      </w:pPr>
      <w:r>
        <w:rPr>
          <w:b/>
        </w:rPr>
        <w:t xml:space="preserve">7 SESION </w:t>
      </w:r>
    </w:p>
    <w:p w:rsidR="00F236C7" w:rsidRDefault="00F236C7" w:rsidP="008D1F8D">
      <w:pPr>
        <w:rPr>
          <w:b/>
        </w:rPr>
      </w:pPr>
      <w:r>
        <w:rPr>
          <w:b/>
        </w:rPr>
        <w:t>NIVELES DE CONCIENCIA EN EL PACIENTE</w:t>
      </w:r>
    </w:p>
    <w:p w:rsidR="000917AF" w:rsidRDefault="000917AF" w:rsidP="008D1F8D">
      <w:pPr>
        <w:rPr>
          <w:b/>
        </w:rPr>
      </w:pPr>
    </w:p>
    <w:p w:rsidR="00F236C7" w:rsidRPr="000917AF" w:rsidRDefault="000917AF" w:rsidP="000917AF">
      <w:pPr>
        <w:pStyle w:val="Prrafodelista"/>
        <w:numPr>
          <w:ilvl w:val="0"/>
          <w:numId w:val="44"/>
        </w:numPr>
      </w:pPr>
      <w:r w:rsidRPr="000917AF">
        <w:t>ESTUPOR SUPERFICIAL</w:t>
      </w:r>
    </w:p>
    <w:p w:rsidR="00F236C7" w:rsidRDefault="00F236C7" w:rsidP="00F236C7">
      <w:pPr>
        <w:pStyle w:val="Prrafodelista"/>
        <w:numPr>
          <w:ilvl w:val="0"/>
          <w:numId w:val="44"/>
        </w:numPr>
      </w:pPr>
      <w:r>
        <w:t>ESTUPOR PROFUNDO</w:t>
      </w:r>
    </w:p>
    <w:p w:rsidR="00F236C7" w:rsidRDefault="00F236C7" w:rsidP="00F236C7">
      <w:pPr>
        <w:pStyle w:val="Prrafodelista"/>
        <w:numPr>
          <w:ilvl w:val="0"/>
          <w:numId w:val="44"/>
        </w:numPr>
      </w:pPr>
      <w:r>
        <w:t>COMA PROFUNDO</w:t>
      </w:r>
    </w:p>
    <w:p w:rsidR="004A4BD8" w:rsidRDefault="004A4BD8" w:rsidP="004A4BD8"/>
    <w:p w:rsidR="000917AF" w:rsidRDefault="000917AF" w:rsidP="004A4BD8"/>
    <w:p w:rsidR="000917AF" w:rsidRDefault="000917AF" w:rsidP="004A4BD8"/>
    <w:p w:rsidR="000917AF" w:rsidRDefault="000917AF" w:rsidP="004A4BD8"/>
    <w:p w:rsidR="000917AF" w:rsidRDefault="000917AF" w:rsidP="004A4BD8"/>
    <w:p w:rsidR="000917AF" w:rsidRDefault="000917AF" w:rsidP="004A4BD8"/>
    <w:p w:rsidR="000917AF" w:rsidRDefault="000917AF" w:rsidP="004A4BD8"/>
    <w:p w:rsidR="004A4BD8" w:rsidRPr="004A4BD8" w:rsidRDefault="004A4BD8" w:rsidP="004A4BD8">
      <w:pPr>
        <w:rPr>
          <w:b/>
        </w:rPr>
      </w:pPr>
      <w:r w:rsidRPr="004A4BD8">
        <w:rPr>
          <w:b/>
        </w:rPr>
        <w:lastRenderedPageBreak/>
        <w:t>8 SESION</w:t>
      </w:r>
    </w:p>
    <w:p w:rsidR="004A4BD8" w:rsidRDefault="004A4BD8" w:rsidP="004A4BD8">
      <w:pPr>
        <w:rPr>
          <w:b/>
        </w:rPr>
      </w:pPr>
      <w:r w:rsidRPr="004A4BD8">
        <w:rPr>
          <w:b/>
        </w:rPr>
        <w:t>SIGNOS VITALES</w:t>
      </w:r>
    </w:p>
    <w:p w:rsidR="004A4BD8" w:rsidRDefault="004A4BD8" w:rsidP="004A4BD8">
      <w:pPr>
        <w:rPr>
          <w:b/>
        </w:rPr>
      </w:pPr>
    </w:p>
    <w:p w:rsidR="004A4BD8" w:rsidRPr="00AA374E" w:rsidRDefault="004A4BD8" w:rsidP="004A4BD8">
      <w:pPr>
        <w:pStyle w:val="Prrafodelista"/>
        <w:numPr>
          <w:ilvl w:val="0"/>
          <w:numId w:val="45"/>
        </w:numPr>
      </w:pPr>
      <w:r w:rsidRPr="00AA374E">
        <w:t>TEMPERATURA</w:t>
      </w:r>
    </w:p>
    <w:p w:rsidR="004A4BD8" w:rsidRPr="00AA374E" w:rsidRDefault="004A4BD8" w:rsidP="004A4BD8">
      <w:pPr>
        <w:pStyle w:val="Prrafodelista"/>
        <w:numPr>
          <w:ilvl w:val="0"/>
          <w:numId w:val="45"/>
        </w:numPr>
      </w:pPr>
      <w:r w:rsidRPr="00AA374E">
        <w:t>PULSO</w:t>
      </w:r>
    </w:p>
    <w:p w:rsidR="004A4BD8" w:rsidRPr="00AA374E" w:rsidRDefault="004A4BD8" w:rsidP="004A4BD8">
      <w:pPr>
        <w:pStyle w:val="Prrafodelista"/>
        <w:numPr>
          <w:ilvl w:val="0"/>
          <w:numId w:val="45"/>
        </w:numPr>
      </w:pPr>
      <w:r w:rsidRPr="00AA374E">
        <w:t>RESPIRACION</w:t>
      </w:r>
    </w:p>
    <w:p w:rsidR="004A4BD8" w:rsidRPr="00AA374E" w:rsidRDefault="004A4BD8" w:rsidP="004A4BD8">
      <w:pPr>
        <w:pStyle w:val="Prrafodelista"/>
        <w:numPr>
          <w:ilvl w:val="0"/>
          <w:numId w:val="45"/>
        </w:numPr>
      </w:pPr>
      <w:r w:rsidRPr="00AA374E">
        <w:t>PRESION ARTERIAL</w:t>
      </w:r>
    </w:p>
    <w:p w:rsidR="004A4BD8" w:rsidRPr="00AA374E" w:rsidRDefault="004A4BD8" w:rsidP="004A4BD8">
      <w:pPr>
        <w:pStyle w:val="Prrafodelista"/>
        <w:numPr>
          <w:ilvl w:val="0"/>
          <w:numId w:val="45"/>
        </w:numPr>
      </w:pPr>
      <w:r w:rsidRPr="00AA374E">
        <w:t>RANGO DE EDAD</w:t>
      </w:r>
    </w:p>
    <w:p w:rsidR="004A4BD8" w:rsidRPr="00AA374E" w:rsidRDefault="004A4BD8" w:rsidP="004A4BD8">
      <w:pPr>
        <w:pStyle w:val="Prrafodelista"/>
        <w:numPr>
          <w:ilvl w:val="0"/>
          <w:numId w:val="45"/>
        </w:numPr>
      </w:pPr>
      <w:r w:rsidRPr="00AA374E">
        <w:t>FACTORES INFLUYENTES</w:t>
      </w:r>
    </w:p>
    <w:p w:rsidR="004A4BD8" w:rsidRPr="00AA374E" w:rsidRDefault="00AA374E" w:rsidP="004A4BD8">
      <w:pPr>
        <w:pStyle w:val="Prrafodelista"/>
        <w:numPr>
          <w:ilvl w:val="0"/>
          <w:numId w:val="45"/>
        </w:numPr>
      </w:pPr>
      <w:r w:rsidRPr="00AA374E">
        <w:t xml:space="preserve">VALORES DE </w:t>
      </w:r>
      <w:r w:rsidR="004A4BD8" w:rsidRPr="00AA374E">
        <w:t>LOS SIGNOS VITALES</w:t>
      </w:r>
    </w:p>
    <w:p w:rsidR="00AA374E" w:rsidRDefault="00AA374E" w:rsidP="00AA374E">
      <w:pPr>
        <w:pStyle w:val="Prrafodelista"/>
      </w:pPr>
    </w:p>
    <w:p w:rsidR="00AA374E" w:rsidRPr="000917AF" w:rsidRDefault="00AA374E" w:rsidP="000917AF">
      <w:pPr>
        <w:pStyle w:val="Prrafodelista"/>
        <w:rPr>
          <w:b/>
        </w:rPr>
      </w:pPr>
      <w:r w:rsidRPr="00AA374E">
        <w:rPr>
          <w:b/>
        </w:rPr>
        <w:t>9 SESION</w:t>
      </w:r>
    </w:p>
    <w:p w:rsidR="00AA374E" w:rsidRDefault="00AA374E" w:rsidP="00AA374E">
      <w:pPr>
        <w:pStyle w:val="Prrafodelista"/>
        <w:rPr>
          <w:b/>
        </w:rPr>
      </w:pPr>
      <w:r w:rsidRPr="00AA374E">
        <w:rPr>
          <w:b/>
        </w:rPr>
        <w:t>USO DEL EQUIPO DE SIGNOS VITALES</w:t>
      </w:r>
    </w:p>
    <w:p w:rsidR="00AA374E" w:rsidRPr="00AA374E" w:rsidRDefault="00AA374E" w:rsidP="00AA374E">
      <w:pPr>
        <w:pStyle w:val="Prrafodelista"/>
        <w:rPr>
          <w:b/>
        </w:rPr>
      </w:pPr>
    </w:p>
    <w:p w:rsidR="00AA374E" w:rsidRDefault="00AA374E" w:rsidP="00AA374E">
      <w:pPr>
        <w:pStyle w:val="Prrafodelista"/>
        <w:numPr>
          <w:ilvl w:val="0"/>
          <w:numId w:val="45"/>
        </w:numPr>
      </w:pPr>
      <w:r>
        <w:t>PRESENTACION DE EQUIPO</w:t>
      </w:r>
    </w:p>
    <w:p w:rsidR="00AA374E" w:rsidRDefault="00AA374E" w:rsidP="00AA374E">
      <w:pPr>
        <w:pStyle w:val="Prrafodelista"/>
        <w:numPr>
          <w:ilvl w:val="0"/>
          <w:numId w:val="45"/>
        </w:numPr>
      </w:pPr>
      <w:r>
        <w:t>EL USO DE EQUIPO</w:t>
      </w:r>
    </w:p>
    <w:p w:rsidR="00AA374E" w:rsidRDefault="00AA374E" w:rsidP="00AA374E">
      <w:pPr>
        <w:pStyle w:val="Prrafodelista"/>
        <w:numPr>
          <w:ilvl w:val="0"/>
          <w:numId w:val="45"/>
        </w:numPr>
      </w:pPr>
      <w:r>
        <w:t>PROTOCOLO DE CADA SIGNO VITAL</w:t>
      </w:r>
    </w:p>
    <w:p w:rsidR="00AA374E" w:rsidRDefault="00AA374E" w:rsidP="00AA374E">
      <w:pPr>
        <w:pStyle w:val="Prrafodelista"/>
        <w:numPr>
          <w:ilvl w:val="0"/>
          <w:numId w:val="45"/>
        </w:numPr>
      </w:pPr>
      <w:r>
        <w:t>MEDIDAS SANITARIAS</w:t>
      </w:r>
    </w:p>
    <w:p w:rsidR="00AA374E" w:rsidRDefault="00AA374E" w:rsidP="00AA374E">
      <w:pPr>
        <w:pStyle w:val="Prrafodelista"/>
      </w:pPr>
    </w:p>
    <w:p w:rsidR="00AA374E" w:rsidRDefault="00AA374E" w:rsidP="00AA374E"/>
    <w:p w:rsidR="00AA374E" w:rsidRPr="00AA374E" w:rsidRDefault="00AA374E" w:rsidP="00AA374E">
      <w:pPr>
        <w:rPr>
          <w:b/>
        </w:rPr>
      </w:pPr>
      <w:r w:rsidRPr="00AA374E">
        <w:rPr>
          <w:b/>
        </w:rPr>
        <w:t xml:space="preserve">10 SESION </w:t>
      </w:r>
    </w:p>
    <w:p w:rsidR="00AA374E" w:rsidRDefault="00AA374E" w:rsidP="00AA374E">
      <w:pPr>
        <w:rPr>
          <w:b/>
        </w:rPr>
      </w:pPr>
      <w:r w:rsidRPr="00AA374E">
        <w:rPr>
          <w:b/>
        </w:rPr>
        <w:t>ANATOMIA Y FI</w:t>
      </w:r>
      <w:r>
        <w:rPr>
          <w:b/>
        </w:rPr>
        <w:t>SIOLOGOGIA EN</w:t>
      </w:r>
      <w:r w:rsidRPr="00AA374E">
        <w:rPr>
          <w:b/>
        </w:rPr>
        <w:t xml:space="preserve"> LA TOMA DE SIGNOS VITALES</w:t>
      </w:r>
    </w:p>
    <w:p w:rsidR="00AA374E" w:rsidRDefault="00AA374E" w:rsidP="00AA374E">
      <w:pPr>
        <w:rPr>
          <w:b/>
        </w:rPr>
      </w:pPr>
    </w:p>
    <w:p w:rsidR="00AA374E" w:rsidRPr="00AA374E" w:rsidRDefault="00AA374E" w:rsidP="00AA374E">
      <w:pPr>
        <w:pStyle w:val="Prrafodelista"/>
        <w:numPr>
          <w:ilvl w:val="0"/>
          <w:numId w:val="46"/>
        </w:numPr>
      </w:pPr>
      <w:r w:rsidRPr="00AA374E">
        <w:t xml:space="preserve"> LA TEMPERATURA</w:t>
      </w:r>
    </w:p>
    <w:p w:rsidR="00AA374E" w:rsidRPr="00AA374E" w:rsidRDefault="00AA374E" w:rsidP="00AA374E">
      <w:pPr>
        <w:pStyle w:val="Prrafodelista"/>
        <w:numPr>
          <w:ilvl w:val="0"/>
          <w:numId w:val="46"/>
        </w:numPr>
      </w:pPr>
      <w:r w:rsidRPr="00AA374E">
        <w:t>EL PULSO</w:t>
      </w:r>
    </w:p>
    <w:p w:rsidR="00AA374E" w:rsidRPr="00AA374E" w:rsidRDefault="00AA374E" w:rsidP="00AA374E">
      <w:pPr>
        <w:pStyle w:val="Prrafodelista"/>
        <w:numPr>
          <w:ilvl w:val="0"/>
          <w:numId w:val="46"/>
        </w:numPr>
      </w:pPr>
      <w:r w:rsidRPr="00AA374E">
        <w:t>LA RESPIRACION</w:t>
      </w:r>
    </w:p>
    <w:p w:rsidR="00AA374E" w:rsidRPr="00AA374E" w:rsidRDefault="00AA374E" w:rsidP="00AA374E">
      <w:pPr>
        <w:pStyle w:val="Prrafodelista"/>
        <w:numPr>
          <w:ilvl w:val="0"/>
          <w:numId w:val="46"/>
        </w:numPr>
      </w:pPr>
      <w:r w:rsidRPr="00AA374E">
        <w:t>PRESION ARTERIAL</w:t>
      </w:r>
    </w:p>
    <w:p w:rsidR="00AA374E" w:rsidRDefault="00AA374E" w:rsidP="00AA374E">
      <w:pPr>
        <w:pStyle w:val="Prrafodelista"/>
        <w:rPr>
          <w:b/>
        </w:rPr>
      </w:pPr>
    </w:p>
    <w:p w:rsidR="00AA374E" w:rsidRPr="000917AF" w:rsidRDefault="00AA374E" w:rsidP="000917AF">
      <w:pPr>
        <w:pStyle w:val="Prrafodelista"/>
        <w:rPr>
          <w:b/>
        </w:rPr>
      </w:pPr>
      <w:r>
        <w:rPr>
          <w:b/>
        </w:rPr>
        <w:t>11 SESION</w:t>
      </w:r>
    </w:p>
    <w:p w:rsidR="00AA374E" w:rsidRDefault="00AA374E" w:rsidP="00AA374E">
      <w:pPr>
        <w:pStyle w:val="Prrafodelista"/>
        <w:rPr>
          <w:b/>
        </w:rPr>
      </w:pPr>
      <w:r>
        <w:rPr>
          <w:b/>
        </w:rPr>
        <w:t>DERECHOS DE LOS PACIENTES</w:t>
      </w:r>
    </w:p>
    <w:p w:rsidR="00AA374E" w:rsidRDefault="00AA374E" w:rsidP="00AA374E">
      <w:pPr>
        <w:pStyle w:val="Prrafodelista"/>
        <w:rPr>
          <w:b/>
        </w:rPr>
      </w:pPr>
    </w:p>
    <w:p w:rsidR="00AA374E" w:rsidRPr="00AA374E" w:rsidRDefault="00AA374E" w:rsidP="00AA374E">
      <w:pPr>
        <w:pStyle w:val="Prrafodelista"/>
        <w:numPr>
          <w:ilvl w:val="0"/>
          <w:numId w:val="46"/>
        </w:numPr>
      </w:pPr>
      <w:r w:rsidRPr="00AA374E">
        <w:t>LOS DERECHOS DE LOS PACIENTES</w:t>
      </w:r>
    </w:p>
    <w:p w:rsidR="00AA374E" w:rsidRPr="00AA374E" w:rsidRDefault="00AA374E" w:rsidP="00AA374E">
      <w:pPr>
        <w:pStyle w:val="Prrafodelista"/>
        <w:numPr>
          <w:ilvl w:val="0"/>
          <w:numId w:val="46"/>
        </w:numPr>
      </w:pPr>
      <w:r w:rsidRPr="00AA374E">
        <w:t>RESPETAR LAS REGLAS</w:t>
      </w:r>
    </w:p>
    <w:p w:rsidR="00AA374E" w:rsidRPr="00AA374E" w:rsidRDefault="00AA374E" w:rsidP="00AA374E">
      <w:pPr>
        <w:pStyle w:val="Prrafodelista"/>
        <w:rPr>
          <w:b/>
        </w:rPr>
      </w:pPr>
    </w:p>
    <w:p w:rsidR="00443DB8" w:rsidRDefault="00AA374E" w:rsidP="00AA374E">
      <w:pPr>
        <w:pStyle w:val="Prrafodelista"/>
        <w:rPr>
          <w:b/>
        </w:rPr>
      </w:pPr>
      <w:r w:rsidRPr="00443DB8">
        <w:rPr>
          <w:b/>
        </w:rPr>
        <w:t>3 UNIDAD</w:t>
      </w:r>
    </w:p>
    <w:p w:rsidR="000917AF" w:rsidRPr="00443DB8" w:rsidRDefault="000917AF" w:rsidP="00AA374E">
      <w:pPr>
        <w:pStyle w:val="Prrafodelista"/>
        <w:rPr>
          <w:b/>
        </w:rPr>
      </w:pPr>
    </w:p>
    <w:p w:rsidR="00AA374E" w:rsidRDefault="00AA374E" w:rsidP="00AA374E">
      <w:pPr>
        <w:pStyle w:val="Prrafodelista"/>
        <w:rPr>
          <w:b/>
        </w:rPr>
      </w:pPr>
      <w:r w:rsidRPr="00443DB8">
        <w:rPr>
          <w:b/>
        </w:rPr>
        <w:t>APLICAR TECNICAS DE PRIMEROS AUXILIOS AL INDIVIDUO CON BASE A SU GRADO DE GRAVEDAD</w:t>
      </w:r>
    </w:p>
    <w:p w:rsidR="00443DB8" w:rsidRDefault="00443DB8" w:rsidP="00AA374E">
      <w:pPr>
        <w:pStyle w:val="Prrafodelista"/>
        <w:rPr>
          <w:b/>
        </w:rPr>
      </w:pPr>
    </w:p>
    <w:p w:rsidR="00443DB8" w:rsidRDefault="00443DB8" w:rsidP="00AA374E">
      <w:pPr>
        <w:pStyle w:val="Prrafodelista"/>
        <w:rPr>
          <w:b/>
        </w:rPr>
      </w:pPr>
      <w:r>
        <w:rPr>
          <w:b/>
        </w:rPr>
        <w:t>12 SESION</w:t>
      </w:r>
    </w:p>
    <w:p w:rsidR="00443DB8" w:rsidRDefault="00443DB8" w:rsidP="00AA374E">
      <w:pPr>
        <w:pStyle w:val="Prrafodelista"/>
        <w:rPr>
          <w:b/>
        </w:rPr>
      </w:pPr>
      <w:r>
        <w:rPr>
          <w:b/>
        </w:rPr>
        <w:t>EVALUACION DEL PACIENTE</w:t>
      </w:r>
    </w:p>
    <w:p w:rsidR="00443DB8" w:rsidRDefault="00443DB8" w:rsidP="00AA374E">
      <w:pPr>
        <w:pStyle w:val="Prrafodelista"/>
        <w:rPr>
          <w:b/>
        </w:rPr>
      </w:pPr>
    </w:p>
    <w:p w:rsidR="00443DB8" w:rsidRDefault="00443DB8" w:rsidP="00443DB8">
      <w:pPr>
        <w:pStyle w:val="Prrafodelista"/>
        <w:numPr>
          <w:ilvl w:val="0"/>
          <w:numId w:val="46"/>
        </w:numPr>
      </w:pPr>
      <w:r w:rsidRPr="00443DB8">
        <w:t>PROCEDIMIENTO DE EQUIPO</w:t>
      </w:r>
    </w:p>
    <w:p w:rsidR="00443DB8" w:rsidRDefault="00443DB8" w:rsidP="00443DB8">
      <w:pPr>
        <w:pStyle w:val="Prrafodelista"/>
        <w:numPr>
          <w:ilvl w:val="0"/>
          <w:numId w:val="46"/>
        </w:numPr>
      </w:pPr>
      <w:r>
        <w:t>PASOS DE LA EVALUACION INICIAL</w:t>
      </w:r>
    </w:p>
    <w:p w:rsidR="00443DB8" w:rsidRDefault="00443DB8" w:rsidP="00443DB8">
      <w:pPr>
        <w:pStyle w:val="Prrafodelista"/>
        <w:numPr>
          <w:ilvl w:val="0"/>
          <w:numId w:val="46"/>
        </w:numPr>
      </w:pPr>
      <w:r>
        <w:t>SAMPLE</w:t>
      </w:r>
    </w:p>
    <w:p w:rsidR="00443DB8" w:rsidRDefault="00443DB8" w:rsidP="00443DB8"/>
    <w:p w:rsidR="00443DB8" w:rsidRDefault="00443DB8" w:rsidP="00443DB8"/>
    <w:p w:rsidR="000917AF" w:rsidRDefault="000917AF" w:rsidP="00443DB8"/>
    <w:p w:rsidR="000917AF" w:rsidRDefault="000917AF" w:rsidP="00443DB8"/>
    <w:p w:rsidR="00443DB8" w:rsidRDefault="00443DB8" w:rsidP="00443DB8"/>
    <w:p w:rsidR="000917AF" w:rsidRDefault="000917AF" w:rsidP="00443DB8"/>
    <w:p w:rsidR="00443DB8" w:rsidRDefault="00443DB8" w:rsidP="00443DB8">
      <w:pPr>
        <w:rPr>
          <w:b/>
        </w:rPr>
      </w:pPr>
      <w:r w:rsidRPr="00443DB8">
        <w:rPr>
          <w:b/>
        </w:rPr>
        <w:lastRenderedPageBreak/>
        <w:t>13 SESION</w:t>
      </w:r>
    </w:p>
    <w:p w:rsidR="00443DB8" w:rsidRPr="00443DB8" w:rsidRDefault="00443DB8" w:rsidP="00443DB8">
      <w:pPr>
        <w:rPr>
          <w:b/>
        </w:rPr>
      </w:pPr>
    </w:p>
    <w:p w:rsidR="00443DB8" w:rsidRDefault="00443DB8" w:rsidP="00443DB8">
      <w:pPr>
        <w:rPr>
          <w:b/>
        </w:rPr>
      </w:pPr>
      <w:r w:rsidRPr="00443DB8">
        <w:rPr>
          <w:b/>
        </w:rPr>
        <w:t>EL TRIAGE</w:t>
      </w:r>
    </w:p>
    <w:p w:rsidR="00443DB8" w:rsidRDefault="00443DB8" w:rsidP="00443DB8">
      <w:pPr>
        <w:rPr>
          <w:b/>
        </w:rPr>
      </w:pPr>
    </w:p>
    <w:p w:rsidR="00443DB8" w:rsidRDefault="000917AF" w:rsidP="00443DB8">
      <w:pPr>
        <w:pStyle w:val="Prrafodelista"/>
        <w:numPr>
          <w:ilvl w:val="0"/>
          <w:numId w:val="47"/>
        </w:numPr>
      </w:pPr>
      <w:r>
        <w:t xml:space="preserve">LA </w:t>
      </w:r>
      <w:r w:rsidR="00443DB8" w:rsidRPr="00443DB8">
        <w:t>CLASIFICACION</w:t>
      </w:r>
      <w:r>
        <w:t xml:space="preserve"> DE TRIAGE</w:t>
      </w:r>
    </w:p>
    <w:p w:rsidR="00443DB8" w:rsidRDefault="00443DB8" w:rsidP="00443DB8"/>
    <w:p w:rsidR="00443DB8" w:rsidRDefault="00443DB8" w:rsidP="00443DB8">
      <w:pPr>
        <w:rPr>
          <w:b/>
        </w:rPr>
      </w:pPr>
      <w:r w:rsidRPr="00443DB8">
        <w:rPr>
          <w:b/>
        </w:rPr>
        <w:t xml:space="preserve">14 SESION </w:t>
      </w:r>
    </w:p>
    <w:p w:rsidR="00443DB8" w:rsidRPr="00443DB8" w:rsidRDefault="00443DB8" w:rsidP="00443DB8">
      <w:pPr>
        <w:rPr>
          <w:b/>
        </w:rPr>
      </w:pPr>
    </w:p>
    <w:p w:rsidR="00443DB8" w:rsidRDefault="00443DB8" w:rsidP="00443DB8">
      <w:pPr>
        <w:rPr>
          <w:b/>
        </w:rPr>
      </w:pPr>
      <w:r w:rsidRPr="00443DB8">
        <w:rPr>
          <w:b/>
        </w:rPr>
        <w:t>HEMORRAGIAS</w:t>
      </w:r>
    </w:p>
    <w:p w:rsidR="00443DB8" w:rsidRDefault="00443DB8" w:rsidP="00443DB8">
      <w:pPr>
        <w:rPr>
          <w:b/>
        </w:rPr>
      </w:pPr>
    </w:p>
    <w:p w:rsidR="00443DB8" w:rsidRPr="00443DB8" w:rsidRDefault="00443DB8" w:rsidP="00443DB8">
      <w:pPr>
        <w:pStyle w:val="Prrafodelista"/>
        <w:numPr>
          <w:ilvl w:val="0"/>
          <w:numId w:val="47"/>
        </w:numPr>
      </w:pPr>
      <w:r w:rsidRPr="00443DB8">
        <w:t>CLASIFICACION DE HEMORRAGIAS</w:t>
      </w:r>
    </w:p>
    <w:p w:rsidR="00443DB8" w:rsidRPr="00443DB8" w:rsidRDefault="00443DB8" w:rsidP="00443DB8">
      <w:pPr>
        <w:pStyle w:val="Prrafodelista"/>
        <w:numPr>
          <w:ilvl w:val="0"/>
          <w:numId w:val="47"/>
        </w:numPr>
      </w:pPr>
      <w:r>
        <w:t>COMPLICACIONES EN HEMORRAGIAS</w:t>
      </w:r>
    </w:p>
    <w:p w:rsidR="00443DB8" w:rsidRDefault="00443DB8" w:rsidP="00443DB8">
      <w:pPr>
        <w:pStyle w:val="Prrafodelista"/>
        <w:numPr>
          <w:ilvl w:val="0"/>
          <w:numId w:val="47"/>
        </w:numPr>
      </w:pPr>
      <w:r w:rsidRPr="00443DB8">
        <w:t>PRIMEROS AUXILIOS</w:t>
      </w:r>
    </w:p>
    <w:p w:rsidR="00443DB8" w:rsidRDefault="00443DB8" w:rsidP="00443DB8">
      <w:pPr>
        <w:pStyle w:val="Prrafodelista"/>
      </w:pPr>
    </w:p>
    <w:p w:rsidR="00443DB8" w:rsidRDefault="00443DB8" w:rsidP="00443DB8">
      <w:pPr>
        <w:pStyle w:val="Prrafodelista"/>
        <w:rPr>
          <w:b/>
        </w:rPr>
      </w:pPr>
      <w:r w:rsidRPr="00443DB8">
        <w:rPr>
          <w:b/>
        </w:rPr>
        <w:t>15 SESION</w:t>
      </w:r>
    </w:p>
    <w:p w:rsidR="00FE08AF" w:rsidRPr="00443DB8" w:rsidRDefault="00FE08AF" w:rsidP="00443DB8">
      <w:pPr>
        <w:pStyle w:val="Prrafodelista"/>
        <w:rPr>
          <w:b/>
        </w:rPr>
      </w:pPr>
    </w:p>
    <w:p w:rsidR="00443DB8" w:rsidRDefault="00443DB8" w:rsidP="00443DB8">
      <w:pPr>
        <w:pStyle w:val="Prrafodelista"/>
        <w:rPr>
          <w:b/>
        </w:rPr>
      </w:pPr>
      <w:r w:rsidRPr="00443DB8">
        <w:rPr>
          <w:b/>
        </w:rPr>
        <w:t>SHOCK</w:t>
      </w:r>
    </w:p>
    <w:p w:rsidR="00FE08AF" w:rsidRPr="00FE08AF" w:rsidRDefault="00FE08AF" w:rsidP="00FE08AF">
      <w:pPr>
        <w:pStyle w:val="Prrafodelista"/>
        <w:numPr>
          <w:ilvl w:val="0"/>
          <w:numId w:val="47"/>
        </w:numPr>
      </w:pPr>
      <w:r w:rsidRPr="00FE08AF">
        <w:t>ATENCION A PACIENTES CON SHOCK</w:t>
      </w:r>
    </w:p>
    <w:p w:rsidR="00FE08AF" w:rsidRDefault="00FE08AF" w:rsidP="00443DB8">
      <w:pPr>
        <w:pStyle w:val="Prrafodelista"/>
        <w:rPr>
          <w:b/>
        </w:rPr>
      </w:pPr>
    </w:p>
    <w:p w:rsidR="00FE08AF" w:rsidRPr="000917AF" w:rsidRDefault="00FE08AF" w:rsidP="000917AF">
      <w:pPr>
        <w:pStyle w:val="Prrafodelista"/>
        <w:rPr>
          <w:b/>
        </w:rPr>
      </w:pPr>
      <w:r>
        <w:rPr>
          <w:b/>
        </w:rPr>
        <w:t xml:space="preserve">16 SESION </w:t>
      </w:r>
    </w:p>
    <w:p w:rsidR="00FE08AF" w:rsidRDefault="000917AF" w:rsidP="00443DB8">
      <w:pPr>
        <w:pStyle w:val="Prrafodelista"/>
        <w:rPr>
          <w:b/>
        </w:rPr>
      </w:pPr>
      <w:r>
        <w:rPr>
          <w:b/>
        </w:rPr>
        <w:t xml:space="preserve">LAS </w:t>
      </w:r>
      <w:r w:rsidR="00FE08AF">
        <w:rPr>
          <w:b/>
        </w:rPr>
        <w:t>HERIDAS</w:t>
      </w:r>
    </w:p>
    <w:p w:rsidR="000917AF" w:rsidRPr="000917AF" w:rsidRDefault="000917AF" w:rsidP="00443DB8">
      <w:pPr>
        <w:pStyle w:val="Prrafodelista"/>
      </w:pPr>
    </w:p>
    <w:p w:rsidR="000917AF" w:rsidRPr="000917AF" w:rsidRDefault="000917AF" w:rsidP="000917AF">
      <w:pPr>
        <w:pStyle w:val="Prrafodelista"/>
        <w:numPr>
          <w:ilvl w:val="0"/>
          <w:numId w:val="47"/>
        </w:numPr>
      </w:pPr>
      <w:r w:rsidRPr="000917AF">
        <w:t>CLASIFICACION DE HERIDAS</w:t>
      </w:r>
    </w:p>
    <w:p w:rsidR="00FE08AF" w:rsidRDefault="00FE08AF" w:rsidP="00FE08AF">
      <w:pPr>
        <w:pStyle w:val="Prrafodelista"/>
        <w:numPr>
          <w:ilvl w:val="0"/>
          <w:numId w:val="47"/>
        </w:numPr>
      </w:pPr>
      <w:r w:rsidRPr="00FE08AF">
        <w:t>PRIMEROS AUXILIOS EN HERIDAS</w:t>
      </w:r>
    </w:p>
    <w:p w:rsidR="00FE08AF" w:rsidRDefault="00FE08AF" w:rsidP="00FE08AF"/>
    <w:p w:rsidR="00FE08AF" w:rsidRPr="00FE08AF" w:rsidRDefault="00FE08AF" w:rsidP="00FE08AF">
      <w:pPr>
        <w:pStyle w:val="Prrafodelista"/>
        <w:rPr>
          <w:b/>
        </w:rPr>
      </w:pPr>
      <w:r>
        <w:rPr>
          <w:b/>
        </w:rPr>
        <w:t>17</w:t>
      </w:r>
      <w:r w:rsidRPr="00FE08AF">
        <w:rPr>
          <w:b/>
        </w:rPr>
        <w:t xml:space="preserve"> SESION</w:t>
      </w:r>
    </w:p>
    <w:p w:rsidR="00FE08AF" w:rsidRDefault="00FE08AF" w:rsidP="00FE08AF">
      <w:pPr>
        <w:pStyle w:val="Prrafodelista"/>
        <w:rPr>
          <w:b/>
        </w:rPr>
      </w:pPr>
      <w:r w:rsidRPr="00FE08AF">
        <w:rPr>
          <w:b/>
        </w:rPr>
        <w:t>INFARTO AL MIOCARDIO</w:t>
      </w:r>
    </w:p>
    <w:p w:rsidR="00FE08AF" w:rsidRDefault="00FE08AF" w:rsidP="00FE08AF">
      <w:pPr>
        <w:pStyle w:val="Prrafodelista"/>
        <w:rPr>
          <w:b/>
        </w:rPr>
      </w:pPr>
    </w:p>
    <w:p w:rsidR="00FE08AF" w:rsidRDefault="00FE08AF" w:rsidP="00FE08AF">
      <w:pPr>
        <w:pStyle w:val="Prrafodelista"/>
        <w:numPr>
          <w:ilvl w:val="0"/>
          <w:numId w:val="47"/>
        </w:numPr>
        <w:rPr>
          <w:b/>
        </w:rPr>
      </w:pPr>
      <w:r>
        <w:rPr>
          <w:b/>
        </w:rPr>
        <w:t>ETHILOGIA</w:t>
      </w:r>
    </w:p>
    <w:p w:rsidR="00FE08AF" w:rsidRDefault="00FE08AF" w:rsidP="00FE08AF">
      <w:pPr>
        <w:pStyle w:val="Prrafodelista"/>
        <w:rPr>
          <w:b/>
        </w:rPr>
      </w:pPr>
    </w:p>
    <w:p w:rsidR="00FE08AF" w:rsidRDefault="00FE08AF" w:rsidP="00FE08AF">
      <w:pPr>
        <w:pStyle w:val="Prrafodelista"/>
        <w:numPr>
          <w:ilvl w:val="0"/>
          <w:numId w:val="48"/>
        </w:numPr>
        <w:rPr>
          <w:b/>
        </w:rPr>
      </w:pPr>
      <w:r>
        <w:rPr>
          <w:b/>
        </w:rPr>
        <w:t xml:space="preserve">SESION </w:t>
      </w:r>
    </w:p>
    <w:p w:rsidR="00FE08AF" w:rsidRDefault="00FE08AF" w:rsidP="00FE08AF">
      <w:pPr>
        <w:pStyle w:val="Prrafodelista"/>
        <w:ind w:left="1080"/>
        <w:rPr>
          <w:b/>
        </w:rPr>
      </w:pPr>
      <w:r>
        <w:rPr>
          <w:b/>
        </w:rPr>
        <w:t>RCP BASICO</w:t>
      </w:r>
    </w:p>
    <w:p w:rsidR="00FE08AF" w:rsidRDefault="00FE08AF" w:rsidP="00FE08AF">
      <w:pPr>
        <w:pStyle w:val="Prrafodelista"/>
        <w:ind w:left="1080"/>
        <w:rPr>
          <w:b/>
        </w:rPr>
      </w:pPr>
    </w:p>
    <w:p w:rsidR="00FE08AF" w:rsidRPr="00FE08AF" w:rsidRDefault="00FE08AF" w:rsidP="00FE08AF">
      <w:pPr>
        <w:pStyle w:val="Prrafodelista"/>
        <w:numPr>
          <w:ilvl w:val="0"/>
          <w:numId w:val="47"/>
        </w:numPr>
      </w:pPr>
      <w:r w:rsidRPr="00FE08AF">
        <w:t>VALORACION DE CONCIENCIA</w:t>
      </w:r>
    </w:p>
    <w:p w:rsidR="00FE08AF" w:rsidRPr="00FE08AF" w:rsidRDefault="00FE08AF" w:rsidP="00FE08AF">
      <w:pPr>
        <w:pStyle w:val="Prrafodelista"/>
        <w:numPr>
          <w:ilvl w:val="0"/>
          <w:numId w:val="47"/>
        </w:numPr>
      </w:pPr>
      <w:r w:rsidRPr="00FE08AF">
        <w:t>PREPARACION</w:t>
      </w:r>
    </w:p>
    <w:p w:rsidR="00FE08AF" w:rsidRPr="00FE08AF" w:rsidRDefault="00FE08AF" w:rsidP="00FE08AF">
      <w:pPr>
        <w:pStyle w:val="Prrafodelista"/>
        <w:numPr>
          <w:ilvl w:val="0"/>
          <w:numId w:val="47"/>
        </w:numPr>
      </w:pPr>
      <w:r w:rsidRPr="00FE08AF">
        <w:t>RESPIRACION</w:t>
      </w:r>
    </w:p>
    <w:p w:rsidR="00FE08AF" w:rsidRPr="00FE08AF" w:rsidRDefault="00FE08AF" w:rsidP="00FE08AF">
      <w:pPr>
        <w:pStyle w:val="Prrafodelista"/>
        <w:numPr>
          <w:ilvl w:val="0"/>
          <w:numId w:val="47"/>
        </w:numPr>
      </w:pPr>
      <w:r w:rsidRPr="00FE08AF">
        <w:t>HIPERTEXTENSION</w:t>
      </w:r>
    </w:p>
    <w:p w:rsidR="00FE08AF" w:rsidRDefault="00FE08AF" w:rsidP="00FE08AF">
      <w:pPr>
        <w:pStyle w:val="Prrafodelista"/>
        <w:numPr>
          <w:ilvl w:val="0"/>
          <w:numId w:val="47"/>
        </w:numPr>
      </w:pPr>
      <w:r w:rsidRPr="00FE08AF">
        <w:t>RESPIRA EL PACIENTE, NO RESPIRA –</w:t>
      </w:r>
      <w:r>
        <w:t xml:space="preserve"> BOC</w:t>
      </w:r>
      <w:r w:rsidRPr="00FE08AF">
        <w:t xml:space="preserve">A A BOCA- </w:t>
      </w:r>
    </w:p>
    <w:p w:rsidR="00FE08AF" w:rsidRDefault="00FE08AF" w:rsidP="00FE08AF"/>
    <w:p w:rsidR="00FE08AF" w:rsidRPr="00FE08AF" w:rsidRDefault="00FE08AF" w:rsidP="00FE08AF">
      <w:pPr>
        <w:pStyle w:val="Prrafodelista"/>
        <w:numPr>
          <w:ilvl w:val="0"/>
          <w:numId w:val="48"/>
        </w:numPr>
        <w:rPr>
          <w:b/>
        </w:rPr>
      </w:pPr>
      <w:r w:rsidRPr="00FE08AF">
        <w:rPr>
          <w:b/>
        </w:rPr>
        <w:t>SESION</w:t>
      </w:r>
    </w:p>
    <w:p w:rsidR="00FE08AF" w:rsidRDefault="00FE08AF" w:rsidP="00FE08AF">
      <w:pPr>
        <w:pStyle w:val="Prrafodelista"/>
        <w:ind w:left="1080"/>
        <w:rPr>
          <w:b/>
        </w:rPr>
      </w:pPr>
      <w:r w:rsidRPr="00FE08AF">
        <w:rPr>
          <w:b/>
        </w:rPr>
        <w:t>OBSTRUCCION</w:t>
      </w:r>
    </w:p>
    <w:p w:rsidR="00FE08AF" w:rsidRDefault="00FE08AF" w:rsidP="00FE08AF">
      <w:pPr>
        <w:pStyle w:val="Prrafodelista"/>
        <w:ind w:left="1080"/>
        <w:rPr>
          <w:b/>
        </w:rPr>
      </w:pPr>
    </w:p>
    <w:p w:rsidR="00FE08AF" w:rsidRDefault="00FE08AF" w:rsidP="00E5576B">
      <w:pPr>
        <w:pStyle w:val="Prrafodelista"/>
        <w:numPr>
          <w:ilvl w:val="0"/>
          <w:numId w:val="49"/>
        </w:numPr>
      </w:pPr>
      <w:r w:rsidRPr="00E5576B">
        <w:t>MANIOBRAS DE OBASTRCCION</w:t>
      </w:r>
    </w:p>
    <w:p w:rsidR="00E5576B" w:rsidRDefault="00E5576B" w:rsidP="00E5576B">
      <w:pPr>
        <w:pStyle w:val="Prrafodelista"/>
        <w:numPr>
          <w:ilvl w:val="0"/>
          <w:numId w:val="49"/>
        </w:numPr>
      </w:pPr>
      <w:r>
        <w:t xml:space="preserve">ADULTOS </w:t>
      </w:r>
    </w:p>
    <w:p w:rsidR="00E5576B" w:rsidRDefault="00E5576B" w:rsidP="00E5576B">
      <w:pPr>
        <w:pStyle w:val="Prrafodelista"/>
        <w:numPr>
          <w:ilvl w:val="0"/>
          <w:numId w:val="49"/>
        </w:numPr>
      </w:pPr>
      <w:r>
        <w:t>BEBES</w:t>
      </w:r>
    </w:p>
    <w:p w:rsidR="000917AF" w:rsidRDefault="00E5576B" w:rsidP="00E5576B">
      <w:pPr>
        <w:pStyle w:val="Prrafodelista"/>
        <w:numPr>
          <w:ilvl w:val="0"/>
          <w:numId w:val="49"/>
        </w:numPr>
      </w:pPr>
      <w:r>
        <w:t>EMBARAZADAS</w:t>
      </w:r>
    </w:p>
    <w:p w:rsidR="000917AF" w:rsidRDefault="000917AF">
      <w:r>
        <w:br w:type="page"/>
      </w:r>
    </w:p>
    <w:p w:rsidR="00E5576B" w:rsidRDefault="00E5576B" w:rsidP="000917AF">
      <w:pPr>
        <w:pStyle w:val="Prrafodelista"/>
        <w:ind w:left="1800"/>
      </w:pPr>
    </w:p>
    <w:p w:rsidR="00E5576B" w:rsidRDefault="00E5576B" w:rsidP="00E5576B">
      <w:pPr>
        <w:pStyle w:val="Prrafodelista"/>
        <w:ind w:left="1800"/>
      </w:pPr>
    </w:p>
    <w:p w:rsidR="00E5576B" w:rsidRDefault="00E5576B" w:rsidP="00E5576B">
      <w:pPr>
        <w:pStyle w:val="Prrafodelista"/>
        <w:ind w:left="1800"/>
      </w:pPr>
    </w:p>
    <w:p w:rsidR="00E5576B" w:rsidRPr="00E5576B" w:rsidRDefault="00E5576B" w:rsidP="00E5576B">
      <w:pPr>
        <w:pStyle w:val="Prrafodelista"/>
        <w:numPr>
          <w:ilvl w:val="0"/>
          <w:numId w:val="48"/>
        </w:numPr>
        <w:rPr>
          <w:b/>
        </w:rPr>
      </w:pPr>
      <w:r w:rsidRPr="00E5576B">
        <w:rPr>
          <w:b/>
        </w:rPr>
        <w:t xml:space="preserve">SESION </w:t>
      </w:r>
    </w:p>
    <w:p w:rsidR="00E5576B" w:rsidRDefault="00E5576B" w:rsidP="00E5576B">
      <w:pPr>
        <w:pStyle w:val="Prrafodelista"/>
        <w:ind w:left="1080"/>
        <w:rPr>
          <w:b/>
        </w:rPr>
      </w:pPr>
      <w:r w:rsidRPr="00E5576B">
        <w:rPr>
          <w:b/>
        </w:rPr>
        <w:t xml:space="preserve"> MASAJE CARDIACO EXTERNO</w:t>
      </w:r>
    </w:p>
    <w:p w:rsidR="00E5576B" w:rsidRDefault="00E5576B" w:rsidP="00E5576B">
      <w:pPr>
        <w:pStyle w:val="Prrafodelista"/>
        <w:ind w:left="1080"/>
        <w:rPr>
          <w:b/>
        </w:rPr>
      </w:pPr>
    </w:p>
    <w:p w:rsidR="00E5576B" w:rsidRPr="00E5576B" w:rsidRDefault="00E5576B" w:rsidP="00E5576B">
      <w:pPr>
        <w:pStyle w:val="Prrafodelista"/>
        <w:numPr>
          <w:ilvl w:val="0"/>
          <w:numId w:val="50"/>
        </w:numPr>
      </w:pPr>
      <w:r w:rsidRPr="00E5576B">
        <w:t>LOCALIZACION Y MOVIMIENTOS PARA PRESION</w:t>
      </w:r>
    </w:p>
    <w:p w:rsidR="00FE08AF" w:rsidRPr="00E5576B" w:rsidRDefault="00E5576B" w:rsidP="00E5576B">
      <w:pPr>
        <w:pStyle w:val="Prrafodelista"/>
        <w:numPr>
          <w:ilvl w:val="0"/>
          <w:numId w:val="48"/>
        </w:numPr>
        <w:rPr>
          <w:b/>
        </w:rPr>
      </w:pPr>
      <w:r w:rsidRPr="00E5576B">
        <w:rPr>
          <w:b/>
        </w:rPr>
        <w:t xml:space="preserve">SESION </w:t>
      </w:r>
    </w:p>
    <w:p w:rsidR="00E5576B" w:rsidRDefault="00E5576B" w:rsidP="00E5576B">
      <w:pPr>
        <w:pStyle w:val="Prrafodelista"/>
        <w:ind w:left="1080"/>
        <w:rPr>
          <w:b/>
        </w:rPr>
      </w:pPr>
      <w:r>
        <w:rPr>
          <w:b/>
        </w:rPr>
        <w:t xml:space="preserve">LAS </w:t>
      </w:r>
      <w:r w:rsidRPr="00E5576B">
        <w:rPr>
          <w:b/>
        </w:rPr>
        <w:t>MANIOBRAS DE HEIMLICH</w:t>
      </w:r>
    </w:p>
    <w:p w:rsidR="00E5576B" w:rsidRDefault="00E5576B" w:rsidP="00E5576B">
      <w:pPr>
        <w:pStyle w:val="Prrafodelista"/>
        <w:ind w:left="1080"/>
        <w:rPr>
          <w:b/>
        </w:rPr>
      </w:pPr>
    </w:p>
    <w:p w:rsidR="00E5576B" w:rsidRPr="00E5576B" w:rsidRDefault="00E5576B" w:rsidP="00E5576B">
      <w:pPr>
        <w:pStyle w:val="Prrafodelista"/>
        <w:numPr>
          <w:ilvl w:val="0"/>
          <w:numId w:val="50"/>
        </w:numPr>
      </w:pPr>
      <w:r w:rsidRPr="00E5576B">
        <w:t xml:space="preserve">COMPRESION ABDOMINAL EN ATRAGAMIENTO EN VICTIMAS DE </w:t>
      </w:r>
    </w:p>
    <w:p w:rsidR="00E5576B" w:rsidRDefault="00E5576B" w:rsidP="00E5576B">
      <w:pPr>
        <w:pStyle w:val="Prrafodelista"/>
        <w:ind w:left="1080"/>
      </w:pPr>
    </w:p>
    <w:p w:rsidR="00E5576B" w:rsidRPr="00E5576B" w:rsidRDefault="00E5576B" w:rsidP="00E5576B">
      <w:pPr>
        <w:pStyle w:val="Prrafodelista"/>
        <w:ind w:left="1080"/>
      </w:pPr>
      <w:r>
        <w:t>1.</w:t>
      </w:r>
      <w:r w:rsidRPr="00E5576B">
        <w:t>ADULTO</w:t>
      </w:r>
    </w:p>
    <w:p w:rsidR="00E5576B" w:rsidRPr="00E5576B" w:rsidRDefault="00E5576B" w:rsidP="00E5576B">
      <w:pPr>
        <w:pStyle w:val="Prrafodelista"/>
        <w:ind w:left="1080"/>
      </w:pPr>
      <w:r>
        <w:t>2.</w:t>
      </w:r>
      <w:r w:rsidRPr="00E5576B">
        <w:t>BEBE</w:t>
      </w:r>
    </w:p>
    <w:p w:rsidR="00E5576B" w:rsidRPr="00E5576B" w:rsidRDefault="00E5576B" w:rsidP="00E5576B">
      <w:pPr>
        <w:ind w:left="720" w:firstLine="360"/>
      </w:pPr>
      <w:r>
        <w:t>3.</w:t>
      </w:r>
      <w:r w:rsidRPr="00E5576B">
        <w:t>NIÑO</w:t>
      </w:r>
    </w:p>
    <w:p w:rsidR="00E5576B" w:rsidRDefault="00E5576B" w:rsidP="00E5576B">
      <w:pPr>
        <w:ind w:left="360" w:firstLine="720"/>
      </w:pPr>
      <w:r>
        <w:t>4.</w:t>
      </w:r>
      <w:r w:rsidRPr="00E5576B">
        <w:t>ADULTO</w:t>
      </w:r>
    </w:p>
    <w:p w:rsidR="00E5576B" w:rsidRPr="00E5576B" w:rsidRDefault="00E5576B" w:rsidP="00E5576B">
      <w:pPr>
        <w:ind w:left="360" w:firstLine="720"/>
        <w:rPr>
          <w:b/>
        </w:rPr>
      </w:pPr>
    </w:p>
    <w:p w:rsidR="00E5576B" w:rsidRPr="00E5576B" w:rsidRDefault="00E5576B" w:rsidP="00E5576B">
      <w:pPr>
        <w:ind w:left="360" w:firstLine="720"/>
        <w:rPr>
          <w:b/>
        </w:rPr>
      </w:pPr>
      <w:r w:rsidRPr="00E5576B">
        <w:rPr>
          <w:b/>
        </w:rPr>
        <w:t>22, 23 SESIONES DE RETROALIMENTACION</w:t>
      </w:r>
    </w:p>
    <w:p w:rsidR="00443DB8" w:rsidRDefault="00443DB8" w:rsidP="00443DB8">
      <w:pPr>
        <w:pStyle w:val="Prrafodelista"/>
      </w:pPr>
    </w:p>
    <w:p w:rsidR="000917AF" w:rsidRDefault="000917AF" w:rsidP="00443DB8">
      <w:pPr>
        <w:pStyle w:val="Prrafodelista"/>
      </w:pPr>
    </w:p>
    <w:p w:rsidR="000917AF" w:rsidRDefault="000917AF" w:rsidP="00443DB8">
      <w:pPr>
        <w:pStyle w:val="Prrafodelista"/>
      </w:pPr>
    </w:p>
    <w:p w:rsidR="000917AF" w:rsidRDefault="000917AF" w:rsidP="00443DB8">
      <w:pPr>
        <w:pStyle w:val="Prrafodelista"/>
      </w:pPr>
    </w:p>
    <w:p w:rsidR="000917AF" w:rsidRDefault="000917AF" w:rsidP="00443DB8">
      <w:pPr>
        <w:pStyle w:val="Prrafodelista"/>
      </w:pPr>
    </w:p>
    <w:p w:rsidR="000917AF" w:rsidRDefault="000917AF" w:rsidP="00443DB8">
      <w:pPr>
        <w:pStyle w:val="Prrafodelista"/>
      </w:pPr>
    </w:p>
    <w:p w:rsidR="000917AF" w:rsidRDefault="000917AF" w:rsidP="00443DB8">
      <w:pPr>
        <w:pStyle w:val="Prrafodelista"/>
      </w:pPr>
      <w:r>
        <w:t>REALIZO</w:t>
      </w:r>
    </w:p>
    <w:p w:rsidR="000917AF" w:rsidRDefault="000917AF" w:rsidP="00443DB8">
      <w:pPr>
        <w:pStyle w:val="Prrafodelista"/>
      </w:pPr>
      <w:r>
        <w:t>DOCENTE. MARIA IRENE ZAMBRANO NARANJO</w:t>
      </w:r>
    </w:p>
    <w:p w:rsidR="00526021" w:rsidRDefault="00526021" w:rsidP="00443DB8">
      <w:pPr>
        <w:pStyle w:val="Prrafodelista"/>
      </w:pPr>
    </w:p>
    <w:p w:rsidR="00526021" w:rsidRPr="00E5576B" w:rsidRDefault="00526021" w:rsidP="00443DB8">
      <w:pPr>
        <w:pStyle w:val="Prrafodelista"/>
      </w:pPr>
      <w:r>
        <w:t>17 MARZO 2022.</w:t>
      </w:r>
      <w:bookmarkStart w:id="0" w:name="_GoBack"/>
      <w:bookmarkEnd w:id="0"/>
      <w:r>
        <w:t xml:space="preserve"> GUADALJARA JALISCO</w:t>
      </w:r>
    </w:p>
    <w:p w:rsidR="00F236C7" w:rsidRPr="00AA374E" w:rsidRDefault="00F236C7" w:rsidP="00F236C7">
      <w:pPr>
        <w:pStyle w:val="Ttulo1"/>
        <w:numPr>
          <w:ilvl w:val="0"/>
          <w:numId w:val="0"/>
        </w:numPr>
      </w:pPr>
    </w:p>
    <w:p w:rsidR="008D1F8D" w:rsidRPr="008D1F8D" w:rsidRDefault="008D1F8D" w:rsidP="008D1F8D">
      <w:pPr>
        <w:rPr>
          <w:b/>
        </w:rPr>
      </w:pPr>
    </w:p>
    <w:p w:rsidR="007C0906" w:rsidRPr="00E62A55" w:rsidRDefault="007C0906" w:rsidP="007C0906">
      <w:pPr>
        <w:pStyle w:val="Prrafodelista"/>
        <w:ind w:left="1440"/>
      </w:pPr>
    </w:p>
    <w:p w:rsidR="007C0906" w:rsidRDefault="007C0906"/>
    <w:p w:rsidR="00A9204E" w:rsidRPr="00405555" w:rsidRDefault="007C0906">
      <w:r>
        <w:t xml:space="preserve"> </w:t>
      </w:r>
    </w:p>
    <w:sectPr w:rsidR="00A9204E" w:rsidRPr="00405555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4F7" w:rsidRDefault="00BF74F7" w:rsidP="00650219">
      <w:r>
        <w:separator/>
      </w:r>
    </w:p>
  </w:endnote>
  <w:endnote w:type="continuationSeparator" w:id="0">
    <w:p w:rsidR="00BF74F7" w:rsidRDefault="00BF74F7" w:rsidP="006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4F7" w:rsidRDefault="00BF74F7" w:rsidP="00650219">
      <w:r>
        <w:separator/>
      </w:r>
    </w:p>
  </w:footnote>
  <w:footnote w:type="continuationSeparator" w:id="0">
    <w:p w:rsidR="00BF74F7" w:rsidRDefault="00BF74F7" w:rsidP="00650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D8004A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8032D4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8CB026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9D6D076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8E5322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BCB8A4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62BA0A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F44CA0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5026A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F451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110526"/>
    <w:multiLevelType w:val="hybridMultilevel"/>
    <w:tmpl w:val="47D04AD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6E45492"/>
    <w:multiLevelType w:val="multilevel"/>
    <w:tmpl w:val="080A0025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8CE3BE4"/>
    <w:multiLevelType w:val="hybridMultilevel"/>
    <w:tmpl w:val="B9DC9F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D7404"/>
    <w:multiLevelType w:val="hybridMultilevel"/>
    <w:tmpl w:val="1E481D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85034"/>
    <w:multiLevelType w:val="hybridMultilevel"/>
    <w:tmpl w:val="23CE0348"/>
    <w:lvl w:ilvl="0" w:tplc="71FC2CAC">
      <w:start w:val="2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45" w:hanging="360"/>
      </w:pPr>
    </w:lvl>
    <w:lvl w:ilvl="2" w:tplc="080A001B" w:tentative="1">
      <w:start w:val="1"/>
      <w:numFmt w:val="lowerRoman"/>
      <w:lvlText w:val="%3."/>
      <w:lvlJc w:val="right"/>
      <w:pPr>
        <w:ind w:left="2565" w:hanging="180"/>
      </w:pPr>
    </w:lvl>
    <w:lvl w:ilvl="3" w:tplc="080A000F" w:tentative="1">
      <w:start w:val="1"/>
      <w:numFmt w:val="decimal"/>
      <w:lvlText w:val="%4."/>
      <w:lvlJc w:val="left"/>
      <w:pPr>
        <w:ind w:left="3285" w:hanging="360"/>
      </w:pPr>
    </w:lvl>
    <w:lvl w:ilvl="4" w:tplc="080A0019" w:tentative="1">
      <w:start w:val="1"/>
      <w:numFmt w:val="lowerLetter"/>
      <w:lvlText w:val="%5."/>
      <w:lvlJc w:val="left"/>
      <w:pPr>
        <w:ind w:left="4005" w:hanging="360"/>
      </w:pPr>
    </w:lvl>
    <w:lvl w:ilvl="5" w:tplc="080A001B" w:tentative="1">
      <w:start w:val="1"/>
      <w:numFmt w:val="lowerRoman"/>
      <w:lvlText w:val="%6."/>
      <w:lvlJc w:val="right"/>
      <w:pPr>
        <w:ind w:left="4725" w:hanging="180"/>
      </w:pPr>
    </w:lvl>
    <w:lvl w:ilvl="6" w:tplc="080A000F" w:tentative="1">
      <w:start w:val="1"/>
      <w:numFmt w:val="decimal"/>
      <w:lvlText w:val="%7."/>
      <w:lvlJc w:val="left"/>
      <w:pPr>
        <w:ind w:left="5445" w:hanging="360"/>
      </w:pPr>
    </w:lvl>
    <w:lvl w:ilvl="7" w:tplc="080A0019" w:tentative="1">
      <w:start w:val="1"/>
      <w:numFmt w:val="lowerLetter"/>
      <w:lvlText w:val="%8."/>
      <w:lvlJc w:val="left"/>
      <w:pPr>
        <w:ind w:left="6165" w:hanging="360"/>
      </w:pPr>
    </w:lvl>
    <w:lvl w:ilvl="8" w:tplc="080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28255D87"/>
    <w:multiLevelType w:val="hybridMultilevel"/>
    <w:tmpl w:val="B07C3818"/>
    <w:lvl w:ilvl="0" w:tplc="3A089C4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8C1285C"/>
    <w:multiLevelType w:val="hybridMultilevel"/>
    <w:tmpl w:val="81C01994"/>
    <w:lvl w:ilvl="0" w:tplc="08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581E01"/>
    <w:multiLevelType w:val="hybridMultilevel"/>
    <w:tmpl w:val="E3B065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A636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EA77E46"/>
    <w:multiLevelType w:val="hybridMultilevel"/>
    <w:tmpl w:val="78780872"/>
    <w:lvl w:ilvl="0" w:tplc="6B8E8534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2B61DCA"/>
    <w:multiLevelType w:val="hybridMultilevel"/>
    <w:tmpl w:val="302A04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52131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AEB0273"/>
    <w:multiLevelType w:val="multilevel"/>
    <w:tmpl w:val="526206A0"/>
    <w:lvl w:ilvl="0">
      <w:start w:val="1"/>
      <w:numFmt w:val="upperRoman"/>
      <w:lvlText w:val="Artículo %1."/>
      <w:lvlJc w:val="left"/>
      <w:pPr>
        <w:ind w:left="0" w:firstLine="0"/>
      </w:pPr>
    </w:lvl>
    <w:lvl w:ilvl="1">
      <w:start w:val="1"/>
      <w:numFmt w:val="decimalZero"/>
      <w:isLgl/>
      <w:lvlText w:val="Secció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84C4F29"/>
    <w:multiLevelType w:val="multilevel"/>
    <w:tmpl w:val="D8061F64"/>
    <w:lvl w:ilvl="0">
      <w:start w:val="1"/>
      <w:numFmt w:val="upperRoman"/>
      <w:lvlText w:val="Artículo %1."/>
      <w:lvlJc w:val="left"/>
      <w:pPr>
        <w:ind w:left="0" w:firstLine="0"/>
      </w:pPr>
    </w:lvl>
    <w:lvl w:ilvl="1">
      <w:start w:val="1"/>
      <w:numFmt w:val="decimalZero"/>
      <w:isLgl/>
      <w:lvlText w:val="Secció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52566914"/>
    <w:multiLevelType w:val="hybridMultilevel"/>
    <w:tmpl w:val="FEE43C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434FD"/>
    <w:multiLevelType w:val="hybridMultilevel"/>
    <w:tmpl w:val="FD36B51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8E46C57"/>
    <w:multiLevelType w:val="hybridMultilevel"/>
    <w:tmpl w:val="0FB024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50CFB"/>
    <w:multiLevelType w:val="multilevel"/>
    <w:tmpl w:val="9DF09F08"/>
    <w:lvl w:ilvl="0">
      <w:start w:val="1"/>
      <w:numFmt w:val="upperRoman"/>
      <w:lvlText w:val="Artículo %1."/>
      <w:lvlJc w:val="left"/>
      <w:pPr>
        <w:ind w:left="0" w:firstLine="0"/>
      </w:pPr>
    </w:lvl>
    <w:lvl w:ilvl="1">
      <w:start w:val="1"/>
      <w:numFmt w:val="decimalZero"/>
      <w:isLgl/>
      <w:lvlText w:val="Secció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98A4F25"/>
    <w:multiLevelType w:val="hybridMultilevel"/>
    <w:tmpl w:val="F07C464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D4036AC"/>
    <w:multiLevelType w:val="hybridMultilevel"/>
    <w:tmpl w:val="22F44C3A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DEC6B47"/>
    <w:multiLevelType w:val="multilevel"/>
    <w:tmpl w:val="604E1C0A"/>
    <w:lvl w:ilvl="0">
      <w:start w:val="1"/>
      <w:numFmt w:val="upperRoman"/>
      <w:lvlText w:val="Artículo %1."/>
      <w:lvlJc w:val="left"/>
      <w:pPr>
        <w:ind w:left="0" w:firstLine="0"/>
      </w:pPr>
    </w:lvl>
    <w:lvl w:ilvl="1">
      <w:start w:val="1"/>
      <w:numFmt w:val="decimalZero"/>
      <w:isLgl/>
      <w:lvlText w:val="Secció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5F9D6744"/>
    <w:multiLevelType w:val="hybridMultilevel"/>
    <w:tmpl w:val="F73433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34298"/>
    <w:multiLevelType w:val="hybridMultilevel"/>
    <w:tmpl w:val="7A8A61A4"/>
    <w:lvl w:ilvl="0" w:tplc="08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98A6B40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386DB0"/>
    <w:multiLevelType w:val="hybridMultilevel"/>
    <w:tmpl w:val="E7FAE1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F86DA5"/>
    <w:multiLevelType w:val="multilevel"/>
    <w:tmpl w:val="04090023"/>
    <w:styleLink w:val="ArtculoSeccin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2" w15:restartNumberingAfterBreak="0">
    <w:nsid w:val="697E5852"/>
    <w:multiLevelType w:val="hybridMultilevel"/>
    <w:tmpl w:val="0EAEA9DE"/>
    <w:lvl w:ilvl="0" w:tplc="F9BA1C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ED2950"/>
    <w:multiLevelType w:val="hybridMultilevel"/>
    <w:tmpl w:val="BC5C9544"/>
    <w:lvl w:ilvl="0" w:tplc="33CC9A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4DE3CA9"/>
    <w:multiLevelType w:val="hybridMultilevel"/>
    <w:tmpl w:val="E2742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AF11EF"/>
    <w:multiLevelType w:val="hybridMultilevel"/>
    <w:tmpl w:val="C2303B5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AC108E8"/>
    <w:multiLevelType w:val="hybridMultilevel"/>
    <w:tmpl w:val="C9B267E8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D8C2C6D"/>
    <w:multiLevelType w:val="multilevel"/>
    <w:tmpl w:val="04090023"/>
    <w:lvl w:ilvl="0">
      <w:start w:val="1"/>
      <w:numFmt w:val="upperRoman"/>
      <w:lvlText w:val="Artículo %1."/>
      <w:lvlJc w:val="left"/>
      <w:pPr>
        <w:ind w:left="0" w:firstLine="0"/>
      </w:pPr>
    </w:lvl>
    <w:lvl w:ilvl="1">
      <w:start w:val="1"/>
      <w:numFmt w:val="decimalZero"/>
      <w:isLgl/>
      <w:lvlText w:val="Secció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4"/>
  </w:num>
  <w:num w:numId="2">
    <w:abstractNumId w:val="12"/>
  </w:num>
  <w:num w:numId="3">
    <w:abstractNumId w:val="10"/>
  </w:num>
  <w:num w:numId="4">
    <w:abstractNumId w:val="44"/>
  </w:num>
  <w:num w:numId="5">
    <w:abstractNumId w:val="14"/>
  </w:num>
  <w:num w:numId="6">
    <w:abstractNumId w:val="28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25"/>
  </w:num>
  <w:num w:numId="20">
    <w:abstractNumId w:val="37"/>
  </w:num>
  <w:num w:numId="21">
    <w:abstractNumId w:val="29"/>
  </w:num>
  <w:num w:numId="22">
    <w:abstractNumId w:val="11"/>
  </w:num>
  <w:num w:numId="23">
    <w:abstractNumId w:val="48"/>
  </w:num>
  <w:num w:numId="24">
    <w:abstractNumId w:val="23"/>
  </w:num>
  <w:num w:numId="25">
    <w:abstractNumId w:val="27"/>
  </w:num>
  <w:num w:numId="26">
    <w:abstractNumId w:val="41"/>
  </w:num>
  <w:num w:numId="27">
    <w:abstractNumId w:val="39"/>
  </w:num>
  <w:num w:numId="28">
    <w:abstractNumId w:val="16"/>
  </w:num>
  <w:num w:numId="29">
    <w:abstractNumId w:val="32"/>
  </w:num>
  <w:num w:numId="30">
    <w:abstractNumId w:val="42"/>
  </w:num>
  <w:num w:numId="31">
    <w:abstractNumId w:val="26"/>
  </w:num>
  <w:num w:numId="32">
    <w:abstractNumId w:val="18"/>
  </w:num>
  <w:num w:numId="33">
    <w:abstractNumId w:val="19"/>
  </w:num>
  <w:num w:numId="34">
    <w:abstractNumId w:val="46"/>
  </w:num>
  <w:num w:numId="35">
    <w:abstractNumId w:val="35"/>
  </w:num>
  <w:num w:numId="36">
    <w:abstractNumId w:val="31"/>
  </w:num>
  <w:num w:numId="37">
    <w:abstractNumId w:val="13"/>
  </w:num>
  <w:num w:numId="38">
    <w:abstractNumId w:val="40"/>
  </w:num>
  <w:num w:numId="39">
    <w:abstractNumId w:val="20"/>
  </w:num>
  <w:num w:numId="40">
    <w:abstractNumId w:val="43"/>
  </w:num>
  <w:num w:numId="41">
    <w:abstractNumId w:val="33"/>
  </w:num>
  <w:num w:numId="42">
    <w:abstractNumId w:val="15"/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45"/>
  </w:num>
  <w:num w:numId="46">
    <w:abstractNumId w:val="22"/>
  </w:num>
  <w:num w:numId="47">
    <w:abstractNumId w:val="38"/>
  </w:num>
  <w:num w:numId="48">
    <w:abstractNumId w:val="24"/>
  </w:num>
  <w:num w:numId="49">
    <w:abstractNumId w:val="47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06"/>
    <w:rsid w:val="000103C1"/>
    <w:rsid w:val="000917AF"/>
    <w:rsid w:val="00096D7E"/>
    <w:rsid w:val="0028533C"/>
    <w:rsid w:val="00405555"/>
    <w:rsid w:val="004323AE"/>
    <w:rsid w:val="00443DB8"/>
    <w:rsid w:val="004A4BD8"/>
    <w:rsid w:val="004E108E"/>
    <w:rsid w:val="00526021"/>
    <w:rsid w:val="00645252"/>
    <w:rsid w:val="00650219"/>
    <w:rsid w:val="006D3D74"/>
    <w:rsid w:val="007C0906"/>
    <w:rsid w:val="0083569A"/>
    <w:rsid w:val="008D1F8D"/>
    <w:rsid w:val="00A9204E"/>
    <w:rsid w:val="00AA374E"/>
    <w:rsid w:val="00B62DAB"/>
    <w:rsid w:val="00BF74F7"/>
    <w:rsid w:val="00E5576B"/>
    <w:rsid w:val="00E62A55"/>
    <w:rsid w:val="00F236C7"/>
    <w:rsid w:val="00FE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BB30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219"/>
    <w:rPr>
      <w:rFonts w:ascii="Calibri" w:hAnsi="Calibri" w:cs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650219"/>
    <w:pPr>
      <w:keepNext/>
      <w:keepLines/>
      <w:numPr>
        <w:numId w:val="42"/>
      </w:numPr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50219"/>
    <w:pPr>
      <w:keepNext/>
      <w:keepLines/>
      <w:numPr>
        <w:ilvl w:val="1"/>
        <w:numId w:val="42"/>
      </w:numPr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50219"/>
    <w:pPr>
      <w:keepNext/>
      <w:keepLines/>
      <w:numPr>
        <w:ilvl w:val="2"/>
        <w:numId w:val="42"/>
      </w:numPr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50219"/>
    <w:pPr>
      <w:keepNext/>
      <w:keepLines/>
      <w:numPr>
        <w:ilvl w:val="3"/>
        <w:numId w:val="42"/>
      </w:numPr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50219"/>
    <w:pPr>
      <w:keepNext/>
      <w:keepLines/>
      <w:numPr>
        <w:ilvl w:val="4"/>
        <w:numId w:val="42"/>
      </w:numPr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650219"/>
    <w:pPr>
      <w:keepNext/>
      <w:keepLines/>
      <w:numPr>
        <w:ilvl w:val="5"/>
        <w:numId w:val="42"/>
      </w:numPr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650219"/>
    <w:pPr>
      <w:keepNext/>
      <w:keepLines/>
      <w:numPr>
        <w:ilvl w:val="6"/>
        <w:numId w:val="42"/>
      </w:numPr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650219"/>
    <w:pPr>
      <w:keepNext/>
      <w:keepLines/>
      <w:numPr>
        <w:ilvl w:val="7"/>
        <w:numId w:val="42"/>
      </w:numPr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50219"/>
    <w:pPr>
      <w:keepNext/>
      <w:keepLines/>
      <w:numPr>
        <w:ilvl w:val="8"/>
        <w:numId w:val="42"/>
      </w:numPr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0219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50219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650219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650219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Ttulo5Car">
    <w:name w:val="Título 5 Car"/>
    <w:basedOn w:val="Fuentedeprrafopredeter"/>
    <w:link w:val="Ttulo5"/>
    <w:uiPriority w:val="9"/>
    <w:rsid w:val="00650219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Ttulo6Car">
    <w:name w:val="Título 6 Car"/>
    <w:basedOn w:val="Fuentedeprrafopredeter"/>
    <w:link w:val="Ttulo6"/>
    <w:uiPriority w:val="9"/>
    <w:rsid w:val="00650219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650219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rsid w:val="00650219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Ttulo9Car">
    <w:name w:val="Título 9 Car"/>
    <w:basedOn w:val="Fuentedeprrafopredeter"/>
    <w:link w:val="Ttulo9"/>
    <w:uiPriority w:val="9"/>
    <w:rsid w:val="00650219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650219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50219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5021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50219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nfasissutil">
    <w:name w:val="Subtle Emphasis"/>
    <w:basedOn w:val="Fuentedeprrafopredeter"/>
    <w:uiPriority w:val="19"/>
    <w:qFormat/>
    <w:rsid w:val="00650219"/>
    <w:rPr>
      <w:rFonts w:ascii="Calibri" w:hAnsi="Calibri" w:cs="Calibri"/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650219"/>
    <w:rPr>
      <w:rFonts w:ascii="Calibri" w:hAnsi="Calibri" w:cs="Calibri"/>
      <w:i/>
      <w:iCs/>
    </w:rPr>
  </w:style>
  <w:style w:type="character" w:styleId="nfasisintenso">
    <w:name w:val="Intense Emphasis"/>
    <w:basedOn w:val="Fuentedeprrafopredeter"/>
    <w:uiPriority w:val="21"/>
    <w:qFormat/>
    <w:rsid w:val="00650219"/>
    <w:rPr>
      <w:rFonts w:ascii="Calibri" w:hAnsi="Calibri" w:cs="Calibri"/>
      <w:i/>
      <w:iCs/>
      <w:color w:val="1F4E79" w:themeColor="accent1" w:themeShade="80"/>
    </w:rPr>
  </w:style>
  <w:style w:type="character" w:styleId="Textoennegrita">
    <w:name w:val="Strong"/>
    <w:basedOn w:val="Fuentedeprrafopredeter"/>
    <w:uiPriority w:val="22"/>
    <w:qFormat/>
    <w:rsid w:val="00650219"/>
    <w:rPr>
      <w:rFonts w:ascii="Calibri" w:hAnsi="Calibri" w:cs="Calibri"/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65021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50219"/>
    <w:rPr>
      <w:rFonts w:ascii="Calibri" w:hAnsi="Calibri" w:cs="Calibri"/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50219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50219"/>
    <w:rPr>
      <w:rFonts w:ascii="Calibri" w:hAnsi="Calibri" w:cs="Calibri"/>
      <w:i/>
      <w:iCs/>
      <w:color w:val="1F4E79" w:themeColor="accent1" w:themeShade="80"/>
    </w:rPr>
  </w:style>
  <w:style w:type="character" w:styleId="Referenciasutil">
    <w:name w:val="Subtle Reference"/>
    <w:basedOn w:val="Fuentedeprrafopredeter"/>
    <w:uiPriority w:val="31"/>
    <w:qFormat/>
    <w:rsid w:val="00650219"/>
    <w:rPr>
      <w:rFonts w:ascii="Calibri" w:hAnsi="Calibri" w:cs="Calibri"/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650219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Ttulodellibro">
    <w:name w:val="Book Title"/>
    <w:basedOn w:val="Fuentedeprrafopredeter"/>
    <w:uiPriority w:val="33"/>
    <w:qFormat/>
    <w:rsid w:val="00650219"/>
    <w:rPr>
      <w:rFonts w:ascii="Calibri" w:hAnsi="Calibri" w:cs="Calibri"/>
      <w:b/>
      <w:bCs/>
      <w:i/>
      <w:iCs/>
      <w:spacing w:val="5"/>
    </w:rPr>
  </w:style>
  <w:style w:type="character" w:styleId="Hipervnculo">
    <w:name w:val="Hyperlink"/>
    <w:basedOn w:val="Fuentedeprrafopredeter"/>
    <w:uiPriority w:val="99"/>
    <w:unhideWhenUsed/>
    <w:rsid w:val="00650219"/>
    <w:rPr>
      <w:rFonts w:ascii="Calibri" w:hAnsi="Calibri" w:cs="Calibri"/>
      <w:color w:val="1F4E79" w:themeColor="accent1" w:themeShade="80"/>
      <w:u w:val="single"/>
    </w:rPr>
  </w:style>
  <w:style w:type="character" w:styleId="Hipervnculovisitado">
    <w:name w:val="FollowedHyperlink"/>
    <w:basedOn w:val="Fuentedeprrafopredeter"/>
    <w:uiPriority w:val="99"/>
    <w:unhideWhenUsed/>
    <w:rsid w:val="00650219"/>
    <w:rPr>
      <w:rFonts w:ascii="Calibri" w:hAnsi="Calibri" w:cs="Calibri"/>
      <w:color w:val="954F72" w:themeColor="followedHyperlink"/>
      <w:u w:val="single"/>
    </w:rPr>
  </w:style>
  <w:style w:type="paragraph" w:styleId="Descripcin">
    <w:name w:val="caption"/>
    <w:basedOn w:val="Normal"/>
    <w:next w:val="Normal"/>
    <w:uiPriority w:val="35"/>
    <w:unhideWhenUsed/>
    <w:qFormat/>
    <w:rsid w:val="00650219"/>
    <w:pPr>
      <w:spacing w:after="200"/>
    </w:pPr>
    <w:rPr>
      <w:i/>
      <w:iCs/>
      <w:color w:val="44546A" w:themeColor="text2"/>
      <w:szCs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0219"/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0219"/>
    <w:rPr>
      <w:rFonts w:ascii="Segoe UI" w:hAnsi="Segoe UI" w:cs="Segoe UI"/>
      <w:szCs w:val="18"/>
    </w:rPr>
  </w:style>
  <w:style w:type="paragraph" w:styleId="Textodebloque">
    <w:name w:val="Block Text"/>
    <w:basedOn w:val="Normal"/>
    <w:uiPriority w:val="99"/>
    <w:semiHidden/>
    <w:unhideWhenUsed/>
    <w:rsid w:val="00650219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650219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50219"/>
    <w:rPr>
      <w:rFonts w:ascii="Calibri" w:hAnsi="Calibri" w:cs="Calibri"/>
      <w:szCs w:val="16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650219"/>
    <w:pPr>
      <w:spacing w:after="120"/>
      <w:ind w:left="360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650219"/>
    <w:rPr>
      <w:rFonts w:ascii="Calibri" w:hAnsi="Calibri" w:cs="Calibri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650219"/>
    <w:rPr>
      <w:rFonts w:ascii="Calibri" w:hAnsi="Calibri" w:cs="Calibri"/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50219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50219"/>
    <w:rPr>
      <w:rFonts w:ascii="Calibri" w:hAnsi="Calibri" w:cs="Calibri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02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50219"/>
    <w:rPr>
      <w:rFonts w:ascii="Calibri" w:hAnsi="Calibri" w:cs="Calibri"/>
      <w:b/>
      <w:bCs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650219"/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650219"/>
    <w:rPr>
      <w:rFonts w:ascii="Segoe UI" w:hAnsi="Segoe UI" w:cs="Segoe UI"/>
      <w:szCs w:val="16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0219"/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0219"/>
    <w:rPr>
      <w:rFonts w:ascii="Calibri" w:hAnsi="Calibri" w:cs="Calibri"/>
      <w:szCs w:val="20"/>
    </w:rPr>
  </w:style>
  <w:style w:type="paragraph" w:styleId="Remitedesobre">
    <w:name w:val="envelope return"/>
    <w:basedOn w:val="Normal"/>
    <w:uiPriority w:val="99"/>
    <w:semiHidden/>
    <w:unhideWhenUsed/>
    <w:rsid w:val="00650219"/>
    <w:rPr>
      <w:rFonts w:ascii="Calibri Light" w:eastAsiaTheme="majorEastAsia" w:hAnsi="Calibri Light" w:cs="Calibri Light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0219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0219"/>
    <w:rPr>
      <w:rFonts w:ascii="Calibri" w:hAnsi="Calibri" w:cs="Calibri"/>
      <w:szCs w:val="20"/>
    </w:rPr>
  </w:style>
  <w:style w:type="character" w:styleId="CdigoHTML">
    <w:name w:val="HTML Code"/>
    <w:basedOn w:val="Fuentedeprrafopredeter"/>
    <w:uiPriority w:val="99"/>
    <w:semiHidden/>
    <w:unhideWhenUsed/>
    <w:rsid w:val="00650219"/>
    <w:rPr>
      <w:rFonts w:ascii="Consolas" w:hAnsi="Consolas" w:cs="Calibri"/>
      <w:sz w:val="22"/>
      <w:szCs w:val="20"/>
    </w:rPr>
  </w:style>
  <w:style w:type="character" w:styleId="TecladoHTML">
    <w:name w:val="HTML Keyboard"/>
    <w:basedOn w:val="Fuentedeprrafopredeter"/>
    <w:uiPriority w:val="99"/>
    <w:semiHidden/>
    <w:unhideWhenUsed/>
    <w:rsid w:val="00650219"/>
    <w:rPr>
      <w:rFonts w:ascii="Consolas" w:hAnsi="Consolas" w:cs="Calibri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650219"/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650219"/>
    <w:rPr>
      <w:rFonts w:ascii="Consolas" w:hAnsi="Consolas" w:cs="Calibri"/>
      <w:szCs w:val="20"/>
    </w:rPr>
  </w:style>
  <w:style w:type="character" w:styleId="MquinadeescribirHTML">
    <w:name w:val="HTML Typewriter"/>
    <w:basedOn w:val="Fuentedeprrafopredeter"/>
    <w:uiPriority w:val="99"/>
    <w:semiHidden/>
    <w:unhideWhenUsed/>
    <w:rsid w:val="00650219"/>
    <w:rPr>
      <w:rFonts w:ascii="Consolas" w:hAnsi="Consolas" w:cs="Calibri"/>
      <w:sz w:val="22"/>
      <w:szCs w:val="20"/>
    </w:rPr>
  </w:style>
  <w:style w:type="paragraph" w:styleId="Textomacro">
    <w:name w:val="macro"/>
    <w:link w:val="TextomacroCar"/>
    <w:uiPriority w:val="99"/>
    <w:semiHidden/>
    <w:unhideWhenUsed/>
    <w:rsid w:val="006502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650219"/>
    <w:rPr>
      <w:rFonts w:ascii="Consolas" w:hAnsi="Consolas" w:cs="Calibri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50219"/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50219"/>
    <w:rPr>
      <w:rFonts w:ascii="Consolas" w:hAnsi="Consolas" w:cs="Calibri"/>
      <w:szCs w:val="21"/>
    </w:rPr>
  </w:style>
  <w:style w:type="character" w:styleId="Textodelmarcadordeposicin">
    <w:name w:val="Placeholder Text"/>
    <w:basedOn w:val="Fuentedeprrafopredeter"/>
    <w:uiPriority w:val="99"/>
    <w:semiHidden/>
    <w:rsid w:val="00650219"/>
    <w:rPr>
      <w:rFonts w:ascii="Calibri" w:hAnsi="Calibri" w:cs="Calibri"/>
      <w:color w:val="3B3838" w:themeColor="background2" w:themeShade="40"/>
    </w:rPr>
  </w:style>
  <w:style w:type="paragraph" w:styleId="Encabezado">
    <w:name w:val="header"/>
    <w:basedOn w:val="Normal"/>
    <w:link w:val="EncabezadoCar"/>
    <w:uiPriority w:val="99"/>
    <w:unhideWhenUsed/>
    <w:rsid w:val="00650219"/>
  </w:style>
  <w:style w:type="character" w:customStyle="1" w:styleId="EncabezadoCar">
    <w:name w:val="Encabezado Car"/>
    <w:basedOn w:val="Fuentedeprrafopredeter"/>
    <w:link w:val="Encabezado"/>
    <w:uiPriority w:val="99"/>
    <w:rsid w:val="00650219"/>
    <w:rPr>
      <w:rFonts w:ascii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650219"/>
  </w:style>
  <w:style w:type="character" w:customStyle="1" w:styleId="PiedepginaCar">
    <w:name w:val="Pie de página Car"/>
    <w:basedOn w:val="Fuentedeprrafopredeter"/>
    <w:link w:val="Piedepgina"/>
    <w:uiPriority w:val="99"/>
    <w:rsid w:val="00650219"/>
    <w:rPr>
      <w:rFonts w:ascii="Calibri" w:hAnsi="Calibri" w:cs="Calibri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650219"/>
    <w:pPr>
      <w:spacing w:after="120"/>
      <w:ind w:left="1757"/>
    </w:pPr>
  </w:style>
  <w:style w:type="character" w:customStyle="1" w:styleId="Mention">
    <w:name w:val="Mention"/>
    <w:basedOn w:val="Fuentedeprrafopredeter"/>
    <w:uiPriority w:val="99"/>
    <w:semiHidden/>
    <w:unhideWhenUsed/>
    <w:rsid w:val="00650219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Sinlista"/>
    <w:uiPriority w:val="99"/>
    <w:semiHidden/>
    <w:unhideWhenUsed/>
    <w:rsid w:val="00650219"/>
    <w:pPr>
      <w:numPr>
        <w:numId w:val="24"/>
      </w:numPr>
    </w:pPr>
  </w:style>
  <w:style w:type="numbering" w:styleId="1ai">
    <w:name w:val="Outline List 1"/>
    <w:basedOn w:val="Sinlista"/>
    <w:uiPriority w:val="99"/>
    <w:semiHidden/>
    <w:unhideWhenUsed/>
    <w:rsid w:val="00650219"/>
    <w:pPr>
      <w:numPr>
        <w:numId w:val="25"/>
      </w:numPr>
    </w:pPr>
  </w:style>
  <w:style w:type="character" w:styleId="VariableHTML">
    <w:name w:val="HTML Variable"/>
    <w:basedOn w:val="Fuentedeprrafopredeter"/>
    <w:uiPriority w:val="99"/>
    <w:semiHidden/>
    <w:unhideWhenUsed/>
    <w:rsid w:val="00650219"/>
    <w:rPr>
      <w:rFonts w:ascii="Calibri" w:hAnsi="Calibri" w:cs="Calibri"/>
      <w:i/>
      <w:iCs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650219"/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650219"/>
    <w:rPr>
      <w:rFonts w:ascii="Calibri" w:hAnsi="Calibri" w:cs="Calibri"/>
      <w:i/>
      <w:iCs/>
    </w:rPr>
  </w:style>
  <w:style w:type="character" w:styleId="DefinicinHTML">
    <w:name w:val="HTML Definition"/>
    <w:basedOn w:val="Fuentedeprrafopredeter"/>
    <w:uiPriority w:val="99"/>
    <w:semiHidden/>
    <w:unhideWhenUsed/>
    <w:rsid w:val="00650219"/>
    <w:rPr>
      <w:rFonts w:ascii="Calibri" w:hAnsi="Calibri" w:cs="Calibri"/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650219"/>
    <w:rPr>
      <w:rFonts w:ascii="Calibri" w:hAnsi="Calibri" w:cs="Calibri"/>
      <w:i/>
      <w:iCs/>
    </w:rPr>
  </w:style>
  <w:style w:type="character" w:styleId="EjemplodeHTML">
    <w:name w:val="HTML Sample"/>
    <w:basedOn w:val="Fuentedeprrafopredeter"/>
    <w:uiPriority w:val="99"/>
    <w:semiHidden/>
    <w:unhideWhenUsed/>
    <w:rsid w:val="00650219"/>
    <w:rPr>
      <w:rFonts w:ascii="Consolas" w:hAnsi="Consolas" w:cs="Calibri"/>
      <w:sz w:val="24"/>
      <w:szCs w:val="24"/>
    </w:rPr>
  </w:style>
  <w:style w:type="character" w:styleId="AcrnimoHTML">
    <w:name w:val="HTML Acronym"/>
    <w:basedOn w:val="Fuentedeprrafopredeter"/>
    <w:uiPriority w:val="99"/>
    <w:semiHidden/>
    <w:unhideWhenUsed/>
    <w:rsid w:val="00650219"/>
    <w:rPr>
      <w:rFonts w:ascii="Calibri" w:hAnsi="Calibri" w:cs="Calibri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650219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65021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650219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650219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650219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650219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650219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650219"/>
    <w:pPr>
      <w:spacing w:after="100"/>
      <w:ind w:left="1540"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650219"/>
    <w:pPr>
      <w:numPr>
        <w:numId w:val="0"/>
      </w:numPr>
      <w:outlineLvl w:val="9"/>
    </w:pPr>
    <w:rPr>
      <w:color w:val="2E74B5" w:themeColor="accent1" w:themeShade="BF"/>
    </w:rPr>
  </w:style>
  <w:style w:type="table" w:styleId="Tablaprofesional">
    <w:name w:val="Table Professional"/>
    <w:basedOn w:val="Tablanormal"/>
    <w:uiPriority w:val="99"/>
    <w:semiHidden/>
    <w:unhideWhenUsed/>
    <w:rsid w:val="0065021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stamedia1">
    <w:name w:val="Medium List 1"/>
    <w:basedOn w:val="Tablanormal"/>
    <w:uiPriority w:val="65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650219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65021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650219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650219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650219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650219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650219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650219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65021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65021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65021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65021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65021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65021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65021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Cuadrculamedia1">
    <w:name w:val="Medium Grid 1"/>
    <w:basedOn w:val="Tablanormal"/>
    <w:uiPriority w:val="67"/>
    <w:semiHidden/>
    <w:unhideWhenUsed/>
    <w:rsid w:val="0065021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650219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650219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650219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650219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650219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650219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650219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65021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65021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65021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65021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65021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65021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65021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a">
    <w:name w:val="Bibliography"/>
    <w:basedOn w:val="Normal"/>
    <w:next w:val="Normal"/>
    <w:uiPriority w:val="37"/>
    <w:semiHidden/>
    <w:unhideWhenUsed/>
    <w:rsid w:val="00650219"/>
  </w:style>
  <w:style w:type="character" w:customStyle="1" w:styleId="Hashtag">
    <w:name w:val="Hashtag"/>
    <w:basedOn w:val="Fuentedeprrafopredeter"/>
    <w:uiPriority w:val="99"/>
    <w:semiHidden/>
    <w:unhideWhenUsed/>
    <w:rsid w:val="00650219"/>
    <w:rPr>
      <w:rFonts w:ascii="Calibri" w:hAnsi="Calibri" w:cs="Calibri"/>
      <w:color w:val="2B579A"/>
      <w:shd w:val="clear" w:color="auto" w:fill="E1DFDD"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6502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650219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laelegante">
    <w:name w:val="Table Elegant"/>
    <w:basedOn w:val="Tablanormal"/>
    <w:uiPriority w:val="99"/>
    <w:semiHidden/>
    <w:unhideWhenUsed/>
    <w:rsid w:val="0065021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">
    <w:name w:val="List"/>
    <w:basedOn w:val="Normal"/>
    <w:uiPriority w:val="99"/>
    <w:semiHidden/>
    <w:unhideWhenUsed/>
    <w:rsid w:val="00650219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650219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650219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650219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650219"/>
    <w:pPr>
      <w:ind w:left="1800" w:hanging="360"/>
      <w:contextualSpacing/>
    </w:pPr>
  </w:style>
  <w:style w:type="table" w:styleId="Tablaconlista1">
    <w:name w:val="Table List 1"/>
    <w:basedOn w:val="Tablanormal"/>
    <w:uiPriority w:val="99"/>
    <w:semiHidden/>
    <w:unhideWhenUsed/>
    <w:rsid w:val="0065021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65021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65021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65021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65021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65021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65021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65021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ontinuarlista">
    <w:name w:val="List Continue"/>
    <w:basedOn w:val="Normal"/>
    <w:uiPriority w:val="99"/>
    <w:semiHidden/>
    <w:unhideWhenUsed/>
    <w:rsid w:val="00650219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650219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650219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650219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650219"/>
    <w:pPr>
      <w:spacing w:after="120"/>
      <w:ind w:left="1800"/>
      <w:contextualSpacing/>
    </w:pPr>
  </w:style>
  <w:style w:type="paragraph" w:styleId="Prrafodelista">
    <w:name w:val="List Paragraph"/>
    <w:basedOn w:val="Normal"/>
    <w:uiPriority w:val="34"/>
    <w:unhideWhenUsed/>
    <w:qFormat/>
    <w:rsid w:val="00650219"/>
    <w:pPr>
      <w:ind w:left="72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650219"/>
    <w:pPr>
      <w:numPr>
        <w:numId w:val="13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650219"/>
    <w:pPr>
      <w:numPr>
        <w:numId w:val="14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650219"/>
    <w:pPr>
      <w:numPr>
        <w:numId w:val="15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650219"/>
    <w:pPr>
      <w:numPr>
        <w:numId w:val="16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650219"/>
    <w:pPr>
      <w:numPr>
        <w:numId w:val="17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650219"/>
    <w:pPr>
      <w:numPr>
        <w:numId w:val="8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650219"/>
    <w:pPr>
      <w:numPr>
        <w:numId w:val="9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650219"/>
    <w:pPr>
      <w:numPr>
        <w:numId w:val="10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650219"/>
    <w:pPr>
      <w:numPr>
        <w:numId w:val="11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650219"/>
    <w:pPr>
      <w:numPr>
        <w:numId w:val="12"/>
      </w:numPr>
      <w:contextualSpacing/>
    </w:pPr>
  </w:style>
  <w:style w:type="table" w:styleId="Tablaclsica1">
    <w:name w:val="Table Classic 1"/>
    <w:basedOn w:val="Tablanormal"/>
    <w:uiPriority w:val="99"/>
    <w:semiHidden/>
    <w:unhideWhenUsed/>
    <w:rsid w:val="0065021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65021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65021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65021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adeilustraciones">
    <w:name w:val="table of figures"/>
    <w:basedOn w:val="Normal"/>
    <w:next w:val="Normal"/>
    <w:uiPriority w:val="99"/>
    <w:semiHidden/>
    <w:unhideWhenUsed/>
    <w:rsid w:val="00650219"/>
  </w:style>
  <w:style w:type="character" w:styleId="Refdenotaalfinal">
    <w:name w:val="endnote reference"/>
    <w:basedOn w:val="Fuentedeprrafopredeter"/>
    <w:uiPriority w:val="99"/>
    <w:semiHidden/>
    <w:unhideWhenUsed/>
    <w:rsid w:val="00650219"/>
    <w:rPr>
      <w:rFonts w:ascii="Calibri" w:hAnsi="Calibri" w:cs="Calibri"/>
      <w:vertAlign w:val="superscript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650219"/>
    <w:pPr>
      <w:ind w:left="220" w:hanging="220"/>
    </w:pPr>
  </w:style>
  <w:style w:type="paragraph" w:styleId="Encabezadodelista">
    <w:name w:val="toa heading"/>
    <w:basedOn w:val="Normal"/>
    <w:next w:val="Normal"/>
    <w:uiPriority w:val="99"/>
    <w:semiHidden/>
    <w:unhideWhenUsed/>
    <w:rsid w:val="00650219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Listavistosa">
    <w:name w:val="Colorful List"/>
    <w:basedOn w:val="Tablanormal"/>
    <w:uiPriority w:val="72"/>
    <w:semiHidden/>
    <w:unhideWhenUsed/>
    <w:rsid w:val="00650219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650219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650219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650219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650219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650219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650219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vistosa1">
    <w:name w:val="Table Colorful 1"/>
    <w:basedOn w:val="Tablanormal"/>
    <w:uiPriority w:val="99"/>
    <w:semiHidden/>
    <w:unhideWhenUsed/>
    <w:rsid w:val="0065021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65021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65021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650219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vistosa">
    <w:name w:val="Colorful Grid"/>
    <w:basedOn w:val="Tablanormal"/>
    <w:uiPriority w:val="73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65021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65021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Direccinsobre">
    <w:name w:val="envelope address"/>
    <w:basedOn w:val="Normal"/>
    <w:uiPriority w:val="99"/>
    <w:semiHidden/>
    <w:unhideWhenUsed/>
    <w:rsid w:val="00650219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culoSeccin">
    <w:name w:val="Outline List 3"/>
    <w:basedOn w:val="Sinlista"/>
    <w:uiPriority w:val="99"/>
    <w:semiHidden/>
    <w:unhideWhenUsed/>
    <w:rsid w:val="00650219"/>
    <w:pPr>
      <w:numPr>
        <w:numId w:val="26"/>
      </w:numPr>
    </w:pPr>
  </w:style>
  <w:style w:type="table" w:styleId="Tablanormal1">
    <w:name w:val="Plain Table 1"/>
    <w:basedOn w:val="Tablanormal"/>
    <w:uiPriority w:val="41"/>
    <w:rsid w:val="0065021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65021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65021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6502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65021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inespaciado">
    <w:name w:val="No Spacing"/>
    <w:uiPriority w:val="1"/>
    <w:qFormat/>
    <w:rsid w:val="00650219"/>
    <w:rPr>
      <w:rFonts w:ascii="Calibri" w:hAnsi="Calibri" w:cs="Calibri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650219"/>
  </w:style>
  <w:style w:type="character" w:customStyle="1" w:styleId="FechaCar">
    <w:name w:val="Fecha Car"/>
    <w:basedOn w:val="Fuentedeprrafopredeter"/>
    <w:link w:val="Fecha"/>
    <w:uiPriority w:val="99"/>
    <w:semiHidden/>
    <w:rsid w:val="00650219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650219"/>
    <w:rPr>
      <w:rFonts w:ascii="Times New Roman" w:hAnsi="Times New Roman" w:cs="Times New Roman"/>
      <w:sz w:val="24"/>
      <w:szCs w:val="24"/>
    </w:rPr>
  </w:style>
  <w:style w:type="character" w:customStyle="1" w:styleId="SmartHyperlink">
    <w:name w:val="Smart Hyperlink"/>
    <w:basedOn w:val="Fuentedeprrafopredeter"/>
    <w:uiPriority w:val="99"/>
    <w:semiHidden/>
    <w:unhideWhenUsed/>
    <w:rsid w:val="00650219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50219"/>
    <w:rPr>
      <w:rFonts w:ascii="Calibri" w:hAnsi="Calibri" w:cs="Calibri"/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5021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50219"/>
    <w:rPr>
      <w:rFonts w:ascii="Calibri" w:hAnsi="Calibri" w:cs="Calibri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65021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50219"/>
    <w:rPr>
      <w:rFonts w:ascii="Calibri" w:hAnsi="Calibri" w:cs="Calibri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65021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650219"/>
    <w:rPr>
      <w:rFonts w:ascii="Calibri" w:hAnsi="Calibri" w:cs="Calibri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650219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650219"/>
    <w:rPr>
      <w:rFonts w:ascii="Calibri" w:hAnsi="Calibri" w:cs="Calibri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650219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650219"/>
    <w:rPr>
      <w:rFonts w:ascii="Calibri" w:hAnsi="Calibri" w:cs="Calibri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650219"/>
    <w:pPr>
      <w:spacing w:after="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650219"/>
    <w:rPr>
      <w:rFonts w:ascii="Calibri" w:hAnsi="Calibri" w:cs="Calibri"/>
    </w:rPr>
  </w:style>
  <w:style w:type="paragraph" w:styleId="Sangranormal">
    <w:name w:val="Normal Indent"/>
    <w:basedOn w:val="Normal"/>
    <w:uiPriority w:val="99"/>
    <w:semiHidden/>
    <w:unhideWhenUsed/>
    <w:rsid w:val="00650219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650219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650219"/>
    <w:rPr>
      <w:rFonts w:ascii="Calibri" w:hAnsi="Calibri" w:cs="Calibri"/>
    </w:rPr>
  </w:style>
  <w:style w:type="table" w:styleId="Tablamoderna">
    <w:name w:val="Table Contemporary"/>
    <w:basedOn w:val="Tablanormal"/>
    <w:uiPriority w:val="99"/>
    <w:semiHidden/>
    <w:unhideWhenUsed/>
    <w:rsid w:val="0065021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staclara">
    <w:name w:val="Light List"/>
    <w:basedOn w:val="Tablanormal"/>
    <w:uiPriority w:val="61"/>
    <w:semiHidden/>
    <w:unhideWhenUsed/>
    <w:rsid w:val="0065021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650219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650219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650219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65021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650219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650219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65021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650219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650219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650219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650219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650219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650219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Cuadrculaclara">
    <w:name w:val="Light Grid"/>
    <w:basedOn w:val="Tablanormal"/>
    <w:uiPriority w:val="62"/>
    <w:semiHidden/>
    <w:unhideWhenUsed/>
    <w:rsid w:val="0065021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650219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650219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650219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65021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650219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650219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staoscura">
    <w:name w:val="Dark List"/>
    <w:basedOn w:val="Tablanormal"/>
    <w:uiPriority w:val="70"/>
    <w:semiHidden/>
    <w:unhideWhenUsed/>
    <w:rsid w:val="00650219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650219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650219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650219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650219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650219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650219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ladelista1clara">
    <w:name w:val="List Table 1 Light"/>
    <w:basedOn w:val="Tablanormal"/>
    <w:uiPriority w:val="46"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2">
    <w:name w:val="List Table 2"/>
    <w:basedOn w:val="Tablanormal"/>
    <w:uiPriority w:val="47"/>
    <w:rsid w:val="0065021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650219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650219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650219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650219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650219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650219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">
    <w:name w:val="List Table 3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650219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650219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650219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650219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650219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650219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650219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65021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65021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65021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65021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65021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65021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65021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65021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650219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650219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650219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650219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650219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650219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650219"/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650219"/>
    <w:rPr>
      <w:rFonts w:ascii="Calibri" w:hAnsi="Calibri" w:cs="Calibri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650219"/>
  </w:style>
  <w:style w:type="character" w:customStyle="1" w:styleId="SaludoCar">
    <w:name w:val="Saludo Car"/>
    <w:basedOn w:val="Fuentedeprrafopredeter"/>
    <w:link w:val="Saludo"/>
    <w:uiPriority w:val="99"/>
    <w:semiHidden/>
    <w:rsid w:val="00650219"/>
    <w:rPr>
      <w:rFonts w:ascii="Calibri" w:hAnsi="Calibri" w:cs="Calibri"/>
    </w:rPr>
  </w:style>
  <w:style w:type="table" w:styleId="Tablaconcolumnas1">
    <w:name w:val="Table Columns 1"/>
    <w:basedOn w:val="Tablanormal"/>
    <w:uiPriority w:val="99"/>
    <w:semiHidden/>
    <w:unhideWhenUsed/>
    <w:rsid w:val="0065021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65021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65021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65021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65021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Firma">
    <w:name w:val="Signature"/>
    <w:basedOn w:val="Normal"/>
    <w:link w:val="FirmaCar"/>
    <w:uiPriority w:val="99"/>
    <w:semiHidden/>
    <w:unhideWhenUsed/>
    <w:rsid w:val="00650219"/>
    <w:pPr>
      <w:ind w:left="4320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650219"/>
    <w:rPr>
      <w:rFonts w:ascii="Calibri" w:hAnsi="Calibri" w:cs="Calibri"/>
    </w:rPr>
  </w:style>
  <w:style w:type="table" w:styleId="Tablabsica1">
    <w:name w:val="Table Simple 1"/>
    <w:basedOn w:val="Tablanormal"/>
    <w:uiPriority w:val="99"/>
    <w:semiHidden/>
    <w:unhideWhenUsed/>
    <w:rsid w:val="0065021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65021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65021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65021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rsid w:val="0065021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dice1">
    <w:name w:val="index 1"/>
    <w:basedOn w:val="Normal"/>
    <w:next w:val="Normal"/>
    <w:autoRedefine/>
    <w:uiPriority w:val="99"/>
    <w:semiHidden/>
    <w:unhideWhenUsed/>
    <w:rsid w:val="00650219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650219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650219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650219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650219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650219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650219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650219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650219"/>
    <w:pPr>
      <w:ind w:left="1980" w:hanging="22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650219"/>
    <w:rPr>
      <w:rFonts w:ascii="Calibri Light" w:eastAsiaTheme="majorEastAsia" w:hAnsi="Calibri Light" w:cs="Calibri Light"/>
      <w:b/>
      <w:bCs/>
    </w:rPr>
  </w:style>
  <w:style w:type="paragraph" w:styleId="Cierre">
    <w:name w:val="Closing"/>
    <w:basedOn w:val="Normal"/>
    <w:link w:val="CierreCar"/>
    <w:uiPriority w:val="99"/>
    <w:semiHidden/>
    <w:unhideWhenUsed/>
    <w:rsid w:val="00650219"/>
    <w:pPr>
      <w:ind w:left="4320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650219"/>
    <w:rPr>
      <w:rFonts w:ascii="Calibri" w:hAnsi="Calibri" w:cs="Calibri"/>
    </w:rPr>
  </w:style>
  <w:style w:type="table" w:styleId="Tablaconcuadrcula">
    <w:name w:val="Table Grid"/>
    <w:basedOn w:val="Tablanormal"/>
    <w:uiPriority w:val="39"/>
    <w:rsid w:val="00650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">
    <w:name w:val="Table Grid 1"/>
    <w:basedOn w:val="Tablanormal"/>
    <w:uiPriority w:val="99"/>
    <w:semiHidden/>
    <w:unhideWhenUsed/>
    <w:rsid w:val="0065021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2">
    <w:name w:val="Table Grid 2"/>
    <w:basedOn w:val="Tablanormal"/>
    <w:uiPriority w:val="99"/>
    <w:semiHidden/>
    <w:unhideWhenUsed/>
    <w:rsid w:val="0065021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3">
    <w:name w:val="Table Grid 3"/>
    <w:basedOn w:val="Tablanormal"/>
    <w:uiPriority w:val="99"/>
    <w:semiHidden/>
    <w:unhideWhenUsed/>
    <w:rsid w:val="0065021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4">
    <w:name w:val="Table Grid 4"/>
    <w:basedOn w:val="Tablanormal"/>
    <w:uiPriority w:val="99"/>
    <w:semiHidden/>
    <w:unhideWhenUsed/>
    <w:rsid w:val="0065021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65021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65021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65021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65021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clara">
    <w:name w:val="Grid Table Light"/>
    <w:basedOn w:val="Tablanormal"/>
    <w:uiPriority w:val="40"/>
    <w:rsid w:val="006502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65021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1">
    <w:name w:val="Grid Table 1 Light Accent 1"/>
    <w:basedOn w:val="Tablanormal"/>
    <w:uiPriority w:val="46"/>
    <w:rsid w:val="00650219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o-nfasis2">
    <w:name w:val="Grid Table 1 Light Accent 2"/>
    <w:basedOn w:val="Tablanormal"/>
    <w:uiPriority w:val="46"/>
    <w:rsid w:val="00650219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650219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4">
    <w:name w:val="Grid Table 1 Light Accent 4"/>
    <w:basedOn w:val="Tablanormal"/>
    <w:uiPriority w:val="46"/>
    <w:rsid w:val="00650219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5">
    <w:name w:val="Grid Table 1 Light Accent 5"/>
    <w:basedOn w:val="Tablanormal"/>
    <w:uiPriority w:val="46"/>
    <w:rsid w:val="00650219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6">
    <w:name w:val="Grid Table 1 Light Accent 6"/>
    <w:basedOn w:val="Tablanormal"/>
    <w:uiPriority w:val="46"/>
    <w:rsid w:val="00650219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65021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2-nfasis1">
    <w:name w:val="Grid Table 2 Accent 1"/>
    <w:basedOn w:val="Tablanormal"/>
    <w:uiPriority w:val="47"/>
    <w:rsid w:val="00650219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cuadrcula2-nfasis2">
    <w:name w:val="Grid Table 2 Accent 2"/>
    <w:basedOn w:val="Tablanormal"/>
    <w:uiPriority w:val="47"/>
    <w:rsid w:val="00650219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cuadrcula2-nfasis3">
    <w:name w:val="Grid Table 2 Accent 3"/>
    <w:basedOn w:val="Tablanormal"/>
    <w:uiPriority w:val="47"/>
    <w:rsid w:val="00650219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2-nfasis4">
    <w:name w:val="Grid Table 2 Accent 4"/>
    <w:basedOn w:val="Tablanormal"/>
    <w:uiPriority w:val="47"/>
    <w:rsid w:val="00650219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cuadrcula2-nfasis5">
    <w:name w:val="Grid Table 2 Accent 5"/>
    <w:basedOn w:val="Tablanormal"/>
    <w:uiPriority w:val="47"/>
    <w:rsid w:val="00650219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cuadrcula2-nfasis6">
    <w:name w:val="Grid Table 2 Accent 6"/>
    <w:basedOn w:val="Tablanormal"/>
    <w:uiPriority w:val="47"/>
    <w:rsid w:val="00650219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3">
    <w:name w:val="Grid Table 3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cuadrcula3-nfasis1">
    <w:name w:val="Grid Table 3 Accent 1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decuadrcula3-nfasis2">
    <w:name w:val="Grid Table 3 Accent 2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decuadrcula3-nfasis3">
    <w:name w:val="Grid Table 3 Accent 3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decuadrcula3-nfasis4">
    <w:name w:val="Grid Table 3 Accent 4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adecuadrcula3-nfasis5">
    <w:name w:val="Grid Table 3 Accent 5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decuadrcula3-nfasis6">
    <w:name w:val="Grid Table 3 Accent 6"/>
    <w:basedOn w:val="Tablanormal"/>
    <w:uiPriority w:val="48"/>
    <w:rsid w:val="0065021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4-nfasis1">
    <w:name w:val="Grid Table 4 Accent 1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cuadrcula4-nfasis2">
    <w:name w:val="Grid Table 4 Accent 2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cuadrcula4-nfasis3">
    <w:name w:val="Grid Table 4 Accent 3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4-nfasis4">
    <w:name w:val="Grid Table 4 Accent 4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cuadrcula4-nfasis5">
    <w:name w:val="Grid Table 4 Accent 5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cuadrcula4-nfasis6">
    <w:name w:val="Grid Table 4 Accent 6"/>
    <w:basedOn w:val="Tablanormal"/>
    <w:uiPriority w:val="49"/>
    <w:rsid w:val="0065021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5oscura">
    <w:name w:val="Grid Table 5 Dark"/>
    <w:basedOn w:val="Tablanormal"/>
    <w:uiPriority w:val="50"/>
    <w:rsid w:val="006502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decuadrcula5oscura-nfasis1">
    <w:name w:val="Grid Table 5 Dark Accent 1"/>
    <w:basedOn w:val="Tablanormal"/>
    <w:uiPriority w:val="50"/>
    <w:rsid w:val="006502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decuadrcula5oscura-nfasis2">
    <w:name w:val="Grid Table 5 Dark Accent 2"/>
    <w:basedOn w:val="Tablanormal"/>
    <w:uiPriority w:val="50"/>
    <w:rsid w:val="006502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adecuadrcula5oscura-nfasis3">
    <w:name w:val="Grid Table 5 Dark Accent 3"/>
    <w:basedOn w:val="Tablanormal"/>
    <w:uiPriority w:val="50"/>
    <w:rsid w:val="006502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adecuadrcula5oscura-nfasis4">
    <w:name w:val="Grid Table 5 Dark Accent 4"/>
    <w:basedOn w:val="Tablanormal"/>
    <w:uiPriority w:val="50"/>
    <w:rsid w:val="006502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ladecuadrcula5oscura-nfasis5">
    <w:name w:val="Grid Table 5 Dark Accent 5"/>
    <w:basedOn w:val="Tablanormal"/>
    <w:uiPriority w:val="50"/>
    <w:rsid w:val="006502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adecuadrcula5oscura-nfasis6">
    <w:name w:val="Grid Table 5 Dark Accent 6"/>
    <w:basedOn w:val="Tablanormal"/>
    <w:uiPriority w:val="50"/>
    <w:rsid w:val="006502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decuadrcula6concolores">
    <w:name w:val="Grid Table 6 Colorful"/>
    <w:basedOn w:val="Tablanormal"/>
    <w:uiPriority w:val="51"/>
    <w:rsid w:val="0065021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6concolores-nfasis1">
    <w:name w:val="Grid Table 6 Colorful Accent 1"/>
    <w:basedOn w:val="Tablanormal"/>
    <w:uiPriority w:val="51"/>
    <w:rsid w:val="0065021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cuadrcula6concolores-nfasis2">
    <w:name w:val="Grid Table 6 Colorful Accent 2"/>
    <w:basedOn w:val="Tablanormal"/>
    <w:uiPriority w:val="51"/>
    <w:rsid w:val="0065021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65021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6concolores-nfasis4">
    <w:name w:val="Grid Table 6 Colorful Accent 4"/>
    <w:basedOn w:val="Tablanormal"/>
    <w:uiPriority w:val="51"/>
    <w:rsid w:val="0065021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cuadrcula6concolores-nfasis5">
    <w:name w:val="Grid Table 6 Colorful Accent 5"/>
    <w:basedOn w:val="Tablanormal"/>
    <w:uiPriority w:val="51"/>
    <w:rsid w:val="0065021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cuadrcula6concolores-nfasis6">
    <w:name w:val="Grid Table 6 Colorful Accent 6"/>
    <w:basedOn w:val="Tablanormal"/>
    <w:uiPriority w:val="51"/>
    <w:rsid w:val="0065021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7concolores">
    <w:name w:val="Grid Table 7 Colorful"/>
    <w:basedOn w:val="Tablanormal"/>
    <w:uiPriority w:val="52"/>
    <w:rsid w:val="0065021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cuadrcula7concolores-nfasis1">
    <w:name w:val="Grid Table 7 Colorful Accent 1"/>
    <w:basedOn w:val="Tablanormal"/>
    <w:uiPriority w:val="52"/>
    <w:rsid w:val="0065021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decuadrcula7concolores-nfasis2">
    <w:name w:val="Grid Table 7 Colorful Accent 2"/>
    <w:basedOn w:val="Tablanormal"/>
    <w:uiPriority w:val="52"/>
    <w:rsid w:val="0065021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decuadrcula7concolores-nfasis3">
    <w:name w:val="Grid Table 7 Colorful Accent 3"/>
    <w:basedOn w:val="Tablanormal"/>
    <w:uiPriority w:val="52"/>
    <w:rsid w:val="0065021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decuadrcula7concolores-nfasis4">
    <w:name w:val="Grid Table 7 Colorful Accent 4"/>
    <w:basedOn w:val="Tablanormal"/>
    <w:uiPriority w:val="52"/>
    <w:rsid w:val="0065021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adecuadrcula7concolores-nfasis5">
    <w:name w:val="Grid Table 7 Colorful Accent 5"/>
    <w:basedOn w:val="Tablanormal"/>
    <w:uiPriority w:val="52"/>
    <w:rsid w:val="0065021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decuadrcula7concolores-nfasis6">
    <w:name w:val="Grid Table 7 Colorful Accent 6"/>
    <w:basedOn w:val="Tablanormal"/>
    <w:uiPriority w:val="52"/>
    <w:rsid w:val="0065021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aweb1">
    <w:name w:val="Table Web 1"/>
    <w:basedOn w:val="Tablanormal"/>
    <w:uiPriority w:val="99"/>
    <w:semiHidden/>
    <w:unhideWhenUsed/>
    <w:rsid w:val="0065021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65021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rsid w:val="0065021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650219"/>
    <w:rPr>
      <w:rFonts w:ascii="Calibri" w:hAnsi="Calibri" w:cs="Calibri"/>
      <w:vertAlign w:val="superscript"/>
    </w:rPr>
  </w:style>
  <w:style w:type="character" w:styleId="Nmerodelnea">
    <w:name w:val="line number"/>
    <w:basedOn w:val="Fuentedeprrafopredeter"/>
    <w:uiPriority w:val="99"/>
    <w:semiHidden/>
    <w:unhideWhenUsed/>
    <w:rsid w:val="00650219"/>
    <w:rPr>
      <w:rFonts w:ascii="Calibri" w:hAnsi="Calibri" w:cs="Calibri"/>
    </w:rPr>
  </w:style>
  <w:style w:type="table" w:styleId="Tablaconefectos3D1">
    <w:name w:val="Table 3D effects 1"/>
    <w:basedOn w:val="Tablanormal"/>
    <w:uiPriority w:val="99"/>
    <w:semiHidden/>
    <w:unhideWhenUsed/>
    <w:rsid w:val="0065021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65021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65021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650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65021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cente\AppData\Roaming\Microsoft\Plantillas\Espaciado%20simple%20(en%20blanc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ED7BBD-09FF-460C-8641-49BE20089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Espaciado simple (en blanco)</Template>
  <TotalTime>0</TotalTime>
  <Pages>5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2022-03-17T16:42:00Z</dcterms:created>
  <dcterms:modified xsi:type="dcterms:W3CDTF">2022-03-17T17:37:00Z</dcterms:modified>
</cp:coreProperties>
</file>